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0D7C2" w14:textId="77777777" w:rsidR="00195142" w:rsidRDefault="00195142" w:rsidP="00C8458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49DC7A48" w14:textId="076B45A1" w:rsidR="00E5001C" w:rsidRDefault="00E5001C" w:rsidP="00C8458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0A31C5B2" wp14:editId="78A90680">
            <wp:extent cx="6751320" cy="9553575"/>
            <wp:effectExtent l="0" t="0" r="0" b="9525"/>
            <wp:docPr id="7943989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320" cy="955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28B3BF" w14:textId="77777777" w:rsidR="00E5001C" w:rsidRDefault="00E5001C" w:rsidP="00C8458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25AB82F6" w14:textId="395ADEF8" w:rsidR="007527A4" w:rsidRPr="00C8458B" w:rsidRDefault="007527A4" w:rsidP="00C8458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8458B">
        <w:rPr>
          <w:rFonts w:ascii="Times New Roman" w:hAnsi="Times New Roman" w:cs="Times New Roman"/>
          <w:b/>
          <w:sz w:val="28"/>
          <w:szCs w:val="28"/>
        </w:rPr>
        <w:lastRenderedPageBreak/>
        <w:t>Раздел № 1. ОСНОВНЫЕ ХАРАКТЕРИСТИКИ ПРОГРАММЫ</w:t>
      </w:r>
    </w:p>
    <w:p w14:paraId="3FCBE07F" w14:textId="77777777" w:rsidR="00420182" w:rsidRPr="00C8458B" w:rsidRDefault="00420182" w:rsidP="00C845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704CC5" w14:textId="77777777" w:rsidR="007527A4" w:rsidRPr="00C8458B" w:rsidRDefault="007527A4" w:rsidP="00C845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58B">
        <w:rPr>
          <w:rFonts w:ascii="Times New Roman" w:hAnsi="Times New Roman" w:cs="Times New Roman"/>
          <w:b/>
          <w:sz w:val="28"/>
          <w:szCs w:val="28"/>
        </w:rPr>
        <w:t>1.1 Пояснительная записка</w:t>
      </w:r>
    </w:p>
    <w:p w14:paraId="0E3FCBD3" w14:textId="77777777" w:rsidR="005B78BB" w:rsidRPr="0080503D" w:rsidRDefault="00B34035" w:rsidP="0080503D">
      <w:pPr>
        <w:pStyle w:val="af"/>
        <w:spacing w:line="360" w:lineRule="auto"/>
        <w:ind w:right="10" w:firstLine="708"/>
        <w:jc w:val="both"/>
        <w:rPr>
          <w:sz w:val="28"/>
          <w:szCs w:val="28"/>
        </w:rPr>
      </w:pPr>
      <w:r w:rsidRPr="00F069E1">
        <w:rPr>
          <w:b/>
          <w:sz w:val="28"/>
          <w:szCs w:val="28"/>
        </w:rPr>
        <w:t xml:space="preserve"> </w:t>
      </w:r>
      <w:r w:rsidR="00845421" w:rsidRPr="0080503D">
        <w:rPr>
          <w:b/>
          <w:sz w:val="28"/>
          <w:szCs w:val="28"/>
        </w:rPr>
        <w:t xml:space="preserve">Актуальность. </w:t>
      </w:r>
      <w:r w:rsidR="00195142" w:rsidRPr="0080503D">
        <w:rPr>
          <w:sz w:val="28"/>
          <w:szCs w:val="28"/>
        </w:rPr>
        <w:t xml:space="preserve"> </w:t>
      </w:r>
      <w:r w:rsidR="005B78BB" w:rsidRPr="0080503D">
        <w:rPr>
          <w:sz w:val="28"/>
          <w:szCs w:val="28"/>
        </w:rPr>
        <w:t xml:space="preserve">Изменение информационной структуры общества требует нового подхода к формам работы с детьми. Получили новое развитие средства информации: глобальные компьютерные сети, телевидение, радио, мобильные телефонные сети, факсимильная связь. Новые информационные технологии должны стать инструментом для познания мира и осознания себя в нём. Кроме того, пресса, которая выпускается ребятами, дает им возможность определиться в сфере массовой коммуникации, реализоваться в интересном деле, утвердить свои успехи в общественном мнении, включает их в систему новых отношений, помогающую выявить свои способности, определиться в мире профессий. Занятия журналистикой развивают нестандартное мышление, способность к творческому восприятию и отражению мира, формируют активную и независимую жизненную </w:t>
      </w:r>
      <w:r w:rsidR="005B78BB" w:rsidRPr="0080503D">
        <w:rPr>
          <w:spacing w:val="-2"/>
          <w:sz w:val="28"/>
          <w:szCs w:val="28"/>
        </w:rPr>
        <w:t>позицию.</w:t>
      </w:r>
    </w:p>
    <w:p w14:paraId="65FACD8F" w14:textId="77777777" w:rsidR="0075530D" w:rsidRPr="0080503D" w:rsidRDefault="0075530D" w:rsidP="00805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03D">
        <w:rPr>
          <w:rFonts w:ascii="Times New Roman" w:hAnsi="Times New Roman" w:cs="Times New Roman"/>
          <w:b/>
          <w:bCs/>
          <w:sz w:val="28"/>
          <w:szCs w:val="28"/>
        </w:rPr>
        <w:t>Направленность программы</w:t>
      </w:r>
      <w:r w:rsidRPr="0080503D">
        <w:rPr>
          <w:rFonts w:ascii="Times New Roman" w:hAnsi="Times New Roman" w:cs="Times New Roman"/>
          <w:sz w:val="28"/>
          <w:szCs w:val="28"/>
        </w:rPr>
        <w:t xml:space="preserve"> – социально-гуманитарная.</w:t>
      </w:r>
    </w:p>
    <w:p w14:paraId="61ACD22B" w14:textId="0308CE92" w:rsidR="0075530D" w:rsidRPr="0080503D" w:rsidRDefault="0075530D" w:rsidP="0080503D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503D">
        <w:rPr>
          <w:rFonts w:ascii="Times New Roman" w:hAnsi="Times New Roman" w:cs="Times New Roman"/>
          <w:b/>
          <w:bCs/>
          <w:sz w:val="28"/>
          <w:szCs w:val="28"/>
        </w:rPr>
        <w:t>Язык реализации программы</w:t>
      </w:r>
      <w:r w:rsidRPr="0080503D">
        <w:rPr>
          <w:rFonts w:ascii="Times New Roman" w:hAnsi="Times New Roman" w:cs="Times New Roman"/>
          <w:sz w:val="28"/>
          <w:szCs w:val="28"/>
        </w:rPr>
        <w:t>: русский.</w:t>
      </w:r>
    </w:p>
    <w:p w14:paraId="3E07B90D" w14:textId="77777777" w:rsidR="0075530D" w:rsidRPr="0080503D" w:rsidRDefault="0075530D" w:rsidP="00805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03D">
        <w:rPr>
          <w:rFonts w:ascii="Times New Roman" w:hAnsi="Times New Roman" w:cs="Times New Roman"/>
          <w:b/>
          <w:bCs/>
          <w:sz w:val="28"/>
          <w:szCs w:val="28"/>
        </w:rPr>
        <w:t>Уровень освоения</w:t>
      </w:r>
      <w:r w:rsidRPr="0080503D">
        <w:rPr>
          <w:rFonts w:ascii="Times New Roman" w:hAnsi="Times New Roman" w:cs="Times New Roman"/>
          <w:sz w:val="28"/>
          <w:szCs w:val="28"/>
        </w:rPr>
        <w:t xml:space="preserve"> – стартовый.</w:t>
      </w:r>
    </w:p>
    <w:p w14:paraId="158D6357" w14:textId="26A3480C" w:rsidR="005B78BB" w:rsidRPr="0080503D" w:rsidRDefault="00B34035" w:rsidP="0080503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503D">
        <w:rPr>
          <w:rFonts w:ascii="Times New Roman" w:hAnsi="Times New Roman" w:cs="Times New Roman"/>
          <w:b/>
          <w:bCs/>
          <w:sz w:val="28"/>
          <w:szCs w:val="28"/>
        </w:rPr>
        <w:t xml:space="preserve">Отличительные особенности </w:t>
      </w:r>
      <w:r w:rsidRPr="0080503D">
        <w:rPr>
          <w:rFonts w:ascii="Times New Roman" w:hAnsi="Times New Roman" w:cs="Times New Roman"/>
          <w:sz w:val="28"/>
          <w:szCs w:val="28"/>
        </w:rPr>
        <w:t>данной образовательной программы от</w:t>
      </w:r>
      <w:r w:rsidR="0080503D" w:rsidRPr="0080503D">
        <w:rPr>
          <w:rFonts w:ascii="Times New Roman" w:hAnsi="Times New Roman" w:cs="Times New Roman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уже существующих в этой области заключается в</w:t>
      </w:r>
      <w:r w:rsidR="005B78BB" w:rsidRPr="0080503D">
        <w:rPr>
          <w:rFonts w:ascii="Times New Roman" w:hAnsi="Times New Roman" w:cs="Times New Roman"/>
          <w:sz w:val="28"/>
          <w:szCs w:val="28"/>
        </w:rPr>
        <w:t xml:space="preserve"> обучении детей основам работы журналиста,</w:t>
      </w:r>
      <w:r w:rsidR="005B78BB" w:rsidRPr="008050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B78BB" w:rsidRPr="0080503D">
        <w:rPr>
          <w:rFonts w:ascii="Times New Roman" w:hAnsi="Times New Roman" w:cs="Times New Roman"/>
          <w:sz w:val="28"/>
          <w:szCs w:val="28"/>
        </w:rPr>
        <w:t>верстки</w:t>
      </w:r>
      <w:r w:rsidR="005B78BB" w:rsidRPr="008050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B78BB" w:rsidRPr="0080503D">
        <w:rPr>
          <w:rFonts w:ascii="Times New Roman" w:hAnsi="Times New Roman" w:cs="Times New Roman"/>
          <w:sz w:val="28"/>
          <w:szCs w:val="28"/>
        </w:rPr>
        <w:t>газеты</w:t>
      </w:r>
      <w:r w:rsidR="005B78BB" w:rsidRPr="008050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B78BB" w:rsidRPr="0080503D">
        <w:rPr>
          <w:rFonts w:ascii="Times New Roman" w:hAnsi="Times New Roman" w:cs="Times New Roman"/>
          <w:sz w:val="28"/>
          <w:szCs w:val="28"/>
        </w:rPr>
        <w:t>в</w:t>
      </w:r>
      <w:r w:rsidR="005B78BB" w:rsidRPr="0080503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5B78BB" w:rsidRPr="0080503D">
        <w:rPr>
          <w:rFonts w:ascii="Times New Roman" w:hAnsi="Times New Roman" w:cs="Times New Roman"/>
          <w:sz w:val="28"/>
          <w:szCs w:val="28"/>
        </w:rPr>
        <w:t>совокупности</w:t>
      </w:r>
      <w:r w:rsidR="005B78BB" w:rsidRPr="008050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B78BB" w:rsidRPr="0080503D">
        <w:rPr>
          <w:rFonts w:ascii="Times New Roman" w:hAnsi="Times New Roman" w:cs="Times New Roman"/>
          <w:sz w:val="28"/>
          <w:szCs w:val="28"/>
        </w:rPr>
        <w:t>с</w:t>
      </w:r>
      <w:r w:rsidR="005B78BB" w:rsidRPr="0080503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5B78BB" w:rsidRPr="0080503D">
        <w:rPr>
          <w:rFonts w:ascii="Times New Roman" w:hAnsi="Times New Roman" w:cs="Times New Roman"/>
          <w:sz w:val="28"/>
          <w:szCs w:val="28"/>
        </w:rPr>
        <w:t>практическими</w:t>
      </w:r>
      <w:r w:rsidR="005B78BB" w:rsidRPr="008050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B78BB" w:rsidRPr="0080503D">
        <w:rPr>
          <w:rFonts w:ascii="Times New Roman" w:hAnsi="Times New Roman" w:cs="Times New Roman"/>
          <w:sz w:val="28"/>
          <w:szCs w:val="28"/>
        </w:rPr>
        <w:t>мероприятиями</w:t>
      </w:r>
      <w:r w:rsidR="005B78BB" w:rsidRPr="0080503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B78BB" w:rsidRPr="0080503D">
        <w:rPr>
          <w:rFonts w:ascii="Times New Roman" w:hAnsi="Times New Roman" w:cs="Times New Roman"/>
          <w:sz w:val="28"/>
          <w:szCs w:val="28"/>
        </w:rPr>
        <w:t>по</w:t>
      </w:r>
      <w:r w:rsidR="005B78BB" w:rsidRPr="008050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B78BB" w:rsidRPr="0080503D">
        <w:rPr>
          <w:rFonts w:ascii="Times New Roman" w:hAnsi="Times New Roman" w:cs="Times New Roman"/>
          <w:sz w:val="28"/>
          <w:szCs w:val="28"/>
        </w:rPr>
        <w:t>созданию</w:t>
      </w:r>
      <w:r w:rsidR="005B78BB" w:rsidRPr="008050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B78BB" w:rsidRPr="0080503D">
        <w:rPr>
          <w:rFonts w:ascii="Times New Roman" w:hAnsi="Times New Roman" w:cs="Times New Roman"/>
          <w:sz w:val="28"/>
          <w:szCs w:val="28"/>
        </w:rPr>
        <w:t>газеты.</w:t>
      </w:r>
      <w:r w:rsidR="005B78BB" w:rsidRPr="0080503D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="0075530D" w:rsidRPr="0080503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4CEDF8" w14:textId="27115C2D" w:rsidR="00DF735F" w:rsidRPr="0080503D" w:rsidRDefault="006C5B06" w:rsidP="0080503D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503D">
        <w:rPr>
          <w:rFonts w:ascii="Times New Roman" w:hAnsi="Times New Roman" w:cs="Times New Roman"/>
          <w:sz w:val="28"/>
          <w:szCs w:val="28"/>
        </w:rPr>
        <w:t xml:space="preserve"> </w:t>
      </w:r>
      <w:r w:rsidR="007527A4" w:rsidRPr="0080503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Адресат программы</w:t>
      </w:r>
      <w:r w:rsidRPr="0080503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.</w:t>
      </w:r>
      <w:r w:rsidR="007527A4" w:rsidRPr="0080503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</w:t>
      </w:r>
      <w:r w:rsidRPr="0080503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DF730D" w:rsidRPr="0080503D">
        <w:rPr>
          <w:rFonts w:ascii="Times New Roman" w:hAnsi="Times New Roman" w:cs="Times New Roman"/>
          <w:sz w:val="28"/>
          <w:szCs w:val="28"/>
        </w:rPr>
        <w:t>Программа составлена</w:t>
      </w:r>
      <w:r w:rsidR="00D34703" w:rsidRPr="0080503D">
        <w:rPr>
          <w:rFonts w:ascii="Times New Roman" w:hAnsi="Times New Roman" w:cs="Times New Roman"/>
          <w:sz w:val="28"/>
          <w:szCs w:val="28"/>
        </w:rPr>
        <w:t xml:space="preserve"> </w:t>
      </w:r>
      <w:r w:rsidR="00DF730D" w:rsidRPr="0080503D">
        <w:rPr>
          <w:rFonts w:ascii="Times New Roman" w:hAnsi="Times New Roman" w:cs="Times New Roman"/>
          <w:sz w:val="28"/>
          <w:szCs w:val="28"/>
        </w:rPr>
        <w:t>с учетом возрастных и психологических особенностей детей младшего и ср</w:t>
      </w:r>
      <w:r w:rsidR="00C65F9C" w:rsidRPr="0080503D">
        <w:rPr>
          <w:rFonts w:ascii="Times New Roman" w:hAnsi="Times New Roman" w:cs="Times New Roman"/>
          <w:sz w:val="28"/>
          <w:szCs w:val="28"/>
        </w:rPr>
        <w:t xml:space="preserve">еднего школьного возраста </w:t>
      </w:r>
      <w:r w:rsidR="0015073A" w:rsidRPr="0080503D">
        <w:rPr>
          <w:rFonts w:ascii="Times New Roman" w:hAnsi="Times New Roman" w:cs="Times New Roman"/>
          <w:sz w:val="28"/>
          <w:szCs w:val="28"/>
        </w:rPr>
        <w:t>6</w:t>
      </w:r>
      <w:r w:rsidR="00C65F9C" w:rsidRPr="0080503D">
        <w:rPr>
          <w:rFonts w:ascii="Times New Roman" w:hAnsi="Times New Roman" w:cs="Times New Roman"/>
          <w:sz w:val="28"/>
          <w:szCs w:val="28"/>
        </w:rPr>
        <w:t xml:space="preserve"> – 14</w:t>
      </w:r>
      <w:r w:rsidR="00DF730D" w:rsidRPr="0080503D">
        <w:rPr>
          <w:rFonts w:ascii="Times New Roman" w:hAnsi="Times New Roman" w:cs="Times New Roman"/>
          <w:sz w:val="28"/>
          <w:szCs w:val="28"/>
        </w:rPr>
        <w:t xml:space="preserve"> лет. </w:t>
      </w:r>
      <w:r w:rsidR="00DF735F" w:rsidRPr="0080503D">
        <w:rPr>
          <w:rFonts w:ascii="Times New Roman" w:hAnsi="Times New Roman" w:cs="Times New Roman"/>
          <w:sz w:val="28"/>
          <w:szCs w:val="28"/>
          <w:shd w:val="clear" w:color="auto" w:fill="FFFFFF"/>
        </w:rPr>
        <w:t>Особенности организации образовательного процесса:</w:t>
      </w:r>
    </w:p>
    <w:p w14:paraId="4A521537" w14:textId="77777777" w:rsidR="00A873CC" w:rsidRPr="0080503D" w:rsidRDefault="00A873CC" w:rsidP="0080503D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0503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 </w:t>
      </w:r>
      <w:r w:rsidR="00D309DC" w:rsidRPr="0080503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количество детей в группе не более 15 человек;</w:t>
      </w:r>
    </w:p>
    <w:p w14:paraId="4A04BBD1" w14:textId="77777777" w:rsidR="00A873CC" w:rsidRPr="0080503D" w:rsidRDefault="00A873CC" w:rsidP="0080503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0503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 режим занятий</w:t>
      </w:r>
      <w:r w:rsidR="00042072" w:rsidRPr="0080503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–</w:t>
      </w:r>
      <w:r w:rsidR="00DF730D" w:rsidRPr="0080503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DF730D" w:rsidRPr="0080503D">
        <w:rPr>
          <w:rFonts w:ascii="Times New Roman" w:hAnsi="Times New Roman" w:cs="Times New Roman"/>
          <w:sz w:val="28"/>
          <w:szCs w:val="28"/>
        </w:rPr>
        <w:t>занятия проводятся 2 раза в неделю (34 недели) по 1 часу</w:t>
      </w:r>
      <w:r w:rsidR="00C65F9C" w:rsidRPr="0080503D">
        <w:rPr>
          <w:rFonts w:ascii="Times New Roman" w:hAnsi="Times New Roman" w:cs="Times New Roman"/>
          <w:sz w:val="28"/>
          <w:szCs w:val="28"/>
        </w:rPr>
        <w:t xml:space="preserve"> (45</w:t>
      </w:r>
      <w:r w:rsidR="001C79C6" w:rsidRPr="0080503D">
        <w:rPr>
          <w:rFonts w:ascii="Times New Roman" w:hAnsi="Times New Roman" w:cs="Times New Roman"/>
          <w:sz w:val="28"/>
          <w:szCs w:val="28"/>
        </w:rPr>
        <w:t xml:space="preserve"> минут), перерыв 10 минут</w:t>
      </w:r>
      <w:r w:rsidR="00DF730D" w:rsidRPr="0080503D">
        <w:rPr>
          <w:rFonts w:ascii="Times New Roman" w:hAnsi="Times New Roman" w:cs="Times New Roman"/>
          <w:sz w:val="28"/>
          <w:szCs w:val="28"/>
        </w:rPr>
        <w:t>,</w:t>
      </w:r>
      <w:r w:rsidR="006B476F" w:rsidRPr="0080503D">
        <w:rPr>
          <w:rFonts w:ascii="Times New Roman" w:hAnsi="Times New Roman" w:cs="Times New Roman"/>
          <w:sz w:val="28"/>
          <w:szCs w:val="28"/>
        </w:rPr>
        <w:t xml:space="preserve"> </w:t>
      </w:r>
      <w:r w:rsidR="00AA6B4D" w:rsidRPr="0080503D">
        <w:rPr>
          <w:rFonts w:ascii="Times New Roman" w:hAnsi="Times New Roman" w:cs="Times New Roman"/>
          <w:sz w:val="28"/>
          <w:szCs w:val="28"/>
        </w:rPr>
        <w:t>что составляет 70</w:t>
      </w:r>
      <w:r w:rsidR="00DF730D" w:rsidRPr="0080503D">
        <w:rPr>
          <w:rFonts w:ascii="Times New Roman" w:hAnsi="Times New Roman" w:cs="Times New Roman"/>
          <w:sz w:val="28"/>
          <w:szCs w:val="28"/>
        </w:rPr>
        <w:t xml:space="preserve"> часов в год.</w:t>
      </w:r>
      <w:r w:rsidR="00042072" w:rsidRPr="0080503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D309DC" w:rsidRPr="0080503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p w14:paraId="32A61CCA" w14:textId="77777777" w:rsidR="006B476F" w:rsidRPr="0080503D" w:rsidRDefault="00A873CC" w:rsidP="0080503D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03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 </w:t>
      </w:r>
      <w:r w:rsidR="006B476F" w:rsidRPr="0080503D">
        <w:rPr>
          <w:rFonts w:ascii="Times New Roman" w:hAnsi="Times New Roman" w:cs="Times New Roman"/>
          <w:sz w:val="28"/>
          <w:szCs w:val="28"/>
        </w:rPr>
        <w:t>зачисление детей в кружок проходит на основе учета интересов и способностей детей, договора с родителями;</w:t>
      </w:r>
    </w:p>
    <w:p w14:paraId="29AB6FD0" w14:textId="57322752" w:rsidR="00D8718D" w:rsidRPr="0080503D" w:rsidRDefault="00A873CC" w:rsidP="0080503D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0503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- продолжительность образовательного процесса (объём – </w:t>
      </w:r>
      <w:r w:rsidR="006A3F21" w:rsidRPr="0080503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</w:t>
      </w:r>
      <w:r w:rsidRPr="0080503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час</w:t>
      </w:r>
      <w:r w:rsidR="006A3F21" w:rsidRPr="0080503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</w:t>
      </w:r>
      <w:r w:rsidR="006C5B06" w:rsidRPr="0080503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неделю</w:t>
      </w:r>
      <w:r w:rsidRPr="0080503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 и срок (</w:t>
      </w:r>
      <w:r w:rsidR="006A3F21" w:rsidRPr="0080503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 год</w:t>
      </w:r>
      <w:r w:rsidRPr="0080503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 w:rsidR="0015073A" w:rsidRPr="0080503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30ED56E7" w14:textId="77777777" w:rsidR="007527A4" w:rsidRPr="0080503D" w:rsidRDefault="007527A4" w:rsidP="0080503D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80503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1.2 Цель и задачи программы</w:t>
      </w:r>
    </w:p>
    <w:p w14:paraId="1C2BBBAE" w14:textId="77777777" w:rsidR="004A55C5" w:rsidRPr="0080503D" w:rsidRDefault="004A55C5" w:rsidP="0080503D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14:paraId="4A71C13C" w14:textId="50A2E583" w:rsidR="00ED1FDC" w:rsidRPr="00ED1FDC" w:rsidRDefault="007527A4" w:rsidP="00ED1FDC">
      <w:pPr>
        <w:spacing w:line="324" w:lineRule="auto"/>
        <w:rPr>
          <w:rFonts w:ascii="Times New Roman" w:hAnsi="Times New Roman" w:cs="Times New Roman"/>
          <w:sz w:val="28"/>
          <w:szCs w:val="28"/>
        </w:rPr>
      </w:pPr>
      <w:r w:rsidRPr="0080503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lastRenderedPageBreak/>
        <w:t xml:space="preserve">Цель </w:t>
      </w:r>
      <w:proofErr w:type="gramStart"/>
      <w:r w:rsidRPr="0080503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программы: </w:t>
      </w:r>
      <w:r w:rsidR="005B78BB" w:rsidRPr="0080503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</w:t>
      </w:r>
      <w:r w:rsidR="00ED1FD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</w:t>
      </w:r>
      <w:r w:rsidR="00ED1FDC" w:rsidRPr="00ED1FDC">
        <w:rPr>
          <w:rFonts w:ascii="Times New Roman" w:hAnsi="Times New Roman" w:cs="Times New Roman"/>
          <w:sz w:val="28"/>
          <w:szCs w:val="28"/>
        </w:rPr>
        <w:t>азвитие</w:t>
      </w:r>
      <w:proofErr w:type="gramEnd"/>
      <w:r w:rsidR="00ED1FDC" w:rsidRPr="00ED1FDC">
        <w:rPr>
          <w:rFonts w:ascii="Times New Roman" w:hAnsi="Times New Roman" w:cs="Times New Roman"/>
          <w:sz w:val="28"/>
          <w:szCs w:val="28"/>
        </w:rPr>
        <w:t xml:space="preserve"> литературных способностей </w:t>
      </w:r>
      <w:r w:rsidR="00ED1FDC">
        <w:rPr>
          <w:rFonts w:ascii="Times New Roman" w:hAnsi="Times New Roman" w:cs="Times New Roman"/>
          <w:sz w:val="28"/>
          <w:szCs w:val="28"/>
        </w:rPr>
        <w:t>обучающихся  8-14 лет МБОУ «</w:t>
      </w:r>
      <w:proofErr w:type="spellStart"/>
      <w:r w:rsidR="00ED1FDC">
        <w:rPr>
          <w:rFonts w:ascii="Times New Roman" w:hAnsi="Times New Roman" w:cs="Times New Roman"/>
          <w:sz w:val="28"/>
          <w:szCs w:val="28"/>
        </w:rPr>
        <w:t>Жариковская</w:t>
      </w:r>
      <w:proofErr w:type="spellEnd"/>
      <w:r w:rsidR="00ED1FDC">
        <w:rPr>
          <w:rFonts w:ascii="Times New Roman" w:hAnsi="Times New Roman" w:cs="Times New Roman"/>
          <w:sz w:val="28"/>
          <w:szCs w:val="28"/>
        </w:rPr>
        <w:t xml:space="preserve"> СОШ», с. Барабаш-Левада </w:t>
      </w:r>
      <w:r w:rsidR="00ED1FDC" w:rsidRPr="00ED1FDC">
        <w:rPr>
          <w:rFonts w:ascii="Times New Roman" w:hAnsi="Times New Roman" w:cs="Times New Roman"/>
          <w:sz w:val="28"/>
          <w:szCs w:val="28"/>
        </w:rPr>
        <w:t>посредством включения их в журналистскую деятельность.</w:t>
      </w:r>
    </w:p>
    <w:p w14:paraId="747A1868" w14:textId="144BA550" w:rsidR="007527A4" w:rsidRPr="0080503D" w:rsidRDefault="007527A4" w:rsidP="000545A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80503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Задачи программы:</w:t>
      </w:r>
    </w:p>
    <w:p w14:paraId="4E02838D" w14:textId="77777777" w:rsidR="00ED1FDC" w:rsidRPr="0080503D" w:rsidRDefault="00ED1FDC" w:rsidP="00ED1FDC">
      <w:pPr>
        <w:spacing w:before="1" w:line="360" w:lineRule="auto"/>
        <w:ind w:left="17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503D">
        <w:rPr>
          <w:rFonts w:ascii="Times New Roman" w:hAnsi="Times New Roman" w:cs="Times New Roman"/>
          <w:i/>
          <w:spacing w:val="-2"/>
          <w:sz w:val="28"/>
          <w:szCs w:val="28"/>
          <w:u w:val="single"/>
        </w:rPr>
        <w:t>Воспит</w:t>
      </w:r>
      <w:r>
        <w:rPr>
          <w:rFonts w:ascii="Times New Roman" w:hAnsi="Times New Roman" w:cs="Times New Roman"/>
          <w:i/>
          <w:spacing w:val="-2"/>
          <w:sz w:val="28"/>
          <w:szCs w:val="28"/>
          <w:u w:val="single"/>
        </w:rPr>
        <w:t>ательные:</w:t>
      </w:r>
    </w:p>
    <w:p w14:paraId="517D9A3A" w14:textId="77777777" w:rsidR="00ED1FDC" w:rsidRPr="0080503D" w:rsidRDefault="00ED1FDC" w:rsidP="00ED1FDC">
      <w:pPr>
        <w:pStyle w:val="a4"/>
        <w:widowControl w:val="0"/>
        <w:numPr>
          <w:ilvl w:val="0"/>
          <w:numId w:val="39"/>
        </w:numPr>
        <w:tabs>
          <w:tab w:val="left" w:pos="310"/>
        </w:tabs>
        <w:autoSpaceDE w:val="0"/>
        <w:autoSpaceDN w:val="0"/>
        <w:spacing w:after="0" w:line="360" w:lineRule="auto"/>
        <w:ind w:left="310" w:hanging="13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0503D">
        <w:rPr>
          <w:rFonts w:ascii="Times New Roman" w:hAnsi="Times New Roman" w:cs="Times New Roman"/>
          <w:sz w:val="28"/>
          <w:szCs w:val="28"/>
        </w:rPr>
        <w:t>формировать</w:t>
      </w:r>
      <w:r w:rsidRPr="0080503D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у</w:t>
      </w:r>
      <w:r w:rsidRPr="0080503D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учащихся</w:t>
      </w:r>
      <w:r w:rsidRPr="0080503D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активную</w:t>
      </w:r>
      <w:r w:rsidRPr="0080503D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жизненную</w:t>
      </w:r>
      <w:r w:rsidRPr="0080503D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pacing w:val="-2"/>
          <w:sz w:val="28"/>
          <w:szCs w:val="28"/>
        </w:rPr>
        <w:t>позицию;</w:t>
      </w:r>
    </w:p>
    <w:p w14:paraId="5A929363" w14:textId="77777777" w:rsidR="00ED1FDC" w:rsidRPr="0080503D" w:rsidRDefault="00ED1FDC" w:rsidP="00ED1FDC">
      <w:pPr>
        <w:pStyle w:val="a4"/>
        <w:widowControl w:val="0"/>
        <w:numPr>
          <w:ilvl w:val="0"/>
          <w:numId w:val="39"/>
        </w:numPr>
        <w:tabs>
          <w:tab w:val="left" w:pos="310"/>
        </w:tabs>
        <w:autoSpaceDE w:val="0"/>
        <w:autoSpaceDN w:val="0"/>
        <w:spacing w:after="0" w:line="360" w:lineRule="auto"/>
        <w:ind w:left="310" w:hanging="13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0503D">
        <w:rPr>
          <w:rFonts w:ascii="Times New Roman" w:hAnsi="Times New Roman" w:cs="Times New Roman"/>
          <w:sz w:val="28"/>
          <w:szCs w:val="28"/>
        </w:rPr>
        <w:t>приобщать</w:t>
      </w:r>
      <w:r w:rsidRPr="0080503D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учащихся</w:t>
      </w:r>
      <w:r w:rsidRPr="0080503D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к</w:t>
      </w:r>
      <w:r w:rsidRPr="0080503D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работе</w:t>
      </w:r>
      <w:r w:rsidRPr="0080503D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в</w:t>
      </w:r>
      <w:r w:rsidRPr="0080503D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pacing w:val="-2"/>
          <w:sz w:val="28"/>
          <w:szCs w:val="28"/>
        </w:rPr>
        <w:t>команде;</w:t>
      </w:r>
    </w:p>
    <w:p w14:paraId="442D2185" w14:textId="77777777" w:rsidR="00ED1FDC" w:rsidRPr="0080503D" w:rsidRDefault="00ED1FDC" w:rsidP="00ED1FDC">
      <w:pPr>
        <w:pStyle w:val="a4"/>
        <w:widowControl w:val="0"/>
        <w:numPr>
          <w:ilvl w:val="0"/>
          <w:numId w:val="39"/>
        </w:numPr>
        <w:tabs>
          <w:tab w:val="left" w:pos="310"/>
        </w:tabs>
        <w:autoSpaceDE w:val="0"/>
        <w:autoSpaceDN w:val="0"/>
        <w:spacing w:after="0" w:line="360" w:lineRule="auto"/>
        <w:ind w:left="310" w:hanging="13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0503D">
        <w:rPr>
          <w:rFonts w:ascii="Times New Roman" w:hAnsi="Times New Roman" w:cs="Times New Roman"/>
          <w:sz w:val="28"/>
          <w:szCs w:val="28"/>
        </w:rPr>
        <w:t>формирование</w:t>
      </w:r>
      <w:r w:rsidRPr="0080503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у</w:t>
      </w:r>
      <w:r w:rsidRPr="0080503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учащихся</w:t>
      </w:r>
      <w:r w:rsidRPr="0080503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толерантного</w:t>
      </w:r>
      <w:r w:rsidRPr="0080503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pacing w:val="-2"/>
          <w:sz w:val="28"/>
          <w:szCs w:val="28"/>
        </w:rPr>
        <w:t>сознания;</w:t>
      </w:r>
    </w:p>
    <w:p w14:paraId="126BBC04" w14:textId="77777777" w:rsidR="00ED1FDC" w:rsidRPr="0080503D" w:rsidRDefault="00ED1FDC" w:rsidP="00ED1FDC">
      <w:pPr>
        <w:pStyle w:val="a4"/>
        <w:widowControl w:val="0"/>
        <w:numPr>
          <w:ilvl w:val="0"/>
          <w:numId w:val="39"/>
        </w:numPr>
        <w:tabs>
          <w:tab w:val="left" w:pos="310"/>
        </w:tabs>
        <w:autoSpaceDE w:val="0"/>
        <w:autoSpaceDN w:val="0"/>
        <w:spacing w:after="0" w:line="360" w:lineRule="auto"/>
        <w:ind w:left="310" w:hanging="13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0503D">
        <w:rPr>
          <w:rFonts w:ascii="Times New Roman" w:hAnsi="Times New Roman" w:cs="Times New Roman"/>
          <w:sz w:val="28"/>
          <w:szCs w:val="28"/>
        </w:rPr>
        <w:t>повышение</w:t>
      </w:r>
      <w:r w:rsidRPr="0080503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интереса</w:t>
      </w:r>
      <w:r w:rsidRPr="0080503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к</w:t>
      </w:r>
      <w:r w:rsidRPr="0080503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изучению</w:t>
      </w:r>
      <w:r w:rsidRPr="008050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русского</w:t>
      </w:r>
      <w:r w:rsidRPr="0080503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языка</w:t>
      </w:r>
      <w:r w:rsidRPr="008050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и</w:t>
      </w:r>
      <w:r w:rsidRPr="0080503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истории</w:t>
      </w:r>
      <w:r w:rsidRPr="0080503D">
        <w:rPr>
          <w:rFonts w:ascii="Times New Roman" w:hAnsi="Times New Roman" w:cs="Times New Roman"/>
          <w:spacing w:val="-2"/>
          <w:sz w:val="28"/>
          <w:szCs w:val="28"/>
        </w:rPr>
        <w:t xml:space="preserve"> России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14:paraId="543D2FB7" w14:textId="40E8B909" w:rsidR="00ED1FDC" w:rsidRPr="0080503D" w:rsidRDefault="00ED1FDC" w:rsidP="00ED1FDC">
      <w:pPr>
        <w:spacing w:line="360" w:lineRule="auto"/>
        <w:ind w:left="17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503D">
        <w:rPr>
          <w:rFonts w:ascii="Times New Roman" w:hAnsi="Times New Roman" w:cs="Times New Roman"/>
          <w:i/>
          <w:spacing w:val="-2"/>
          <w:sz w:val="28"/>
          <w:szCs w:val="28"/>
          <w:u w:val="single"/>
        </w:rPr>
        <w:t>Развивающ</w:t>
      </w:r>
      <w:r>
        <w:rPr>
          <w:rFonts w:ascii="Times New Roman" w:hAnsi="Times New Roman" w:cs="Times New Roman"/>
          <w:i/>
          <w:spacing w:val="-2"/>
          <w:sz w:val="28"/>
          <w:szCs w:val="28"/>
          <w:u w:val="single"/>
        </w:rPr>
        <w:t xml:space="preserve">ие: </w:t>
      </w:r>
    </w:p>
    <w:p w14:paraId="4A5C708C" w14:textId="77777777" w:rsidR="00ED1FDC" w:rsidRPr="0080503D" w:rsidRDefault="00ED1FDC" w:rsidP="00ED1FDC">
      <w:pPr>
        <w:pStyle w:val="a4"/>
        <w:widowControl w:val="0"/>
        <w:numPr>
          <w:ilvl w:val="0"/>
          <w:numId w:val="39"/>
        </w:numPr>
        <w:tabs>
          <w:tab w:val="left" w:pos="310"/>
        </w:tabs>
        <w:autoSpaceDE w:val="0"/>
        <w:autoSpaceDN w:val="0"/>
        <w:spacing w:after="0" w:line="360" w:lineRule="auto"/>
        <w:ind w:left="310" w:hanging="13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0503D">
        <w:rPr>
          <w:rFonts w:ascii="Times New Roman" w:hAnsi="Times New Roman" w:cs="Times New Roman"/>
          <w:sz w:val="28"/>
          <w:szCs w:val="28"/>
        </w:rPr>
        <w:t>вырабатывать</w:t>
      </w:r>
      <w:r w:rsidRPr="0080503D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умения,</w:t>
      </w:r>
      <w:r w:rsidRPr="008050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необходимые</w:t>
      </w:r>
      <w:r w:rsidRPr="0080503D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в</w:t>
      </w:r>
      <w:r w:rsidRPr="0080503D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профессиональной</w:t>
      </w:r>
      <w:r w:rsidRPr="008050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деятельности</w:t>
      </w:r>
      <w:r w:rsidRPr="0080503D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pacing w:val="-2"/>
          <w:sz w:val="28"/>
          <w:szCs w:val="28"/>
        </w:rPr>
        <w:t>журналиста;</w:t>
      </w:r>
    </w:p>
    <w:p w14:paraId="5756885E" w14:textId="77777777" w:rsidR="00ED1FDC" w:rsidRPr="0080503D" w:rsidRDefault="00ED1FDC" w:rsidP="00ED1FDC">
      <w:pPr>
        <w:pStyle w:val="a4"/>
        <w:widowControl w:val="0"/>
        <w:numPr>
          <w:ilvl w:val="0"/>
          <w:numId w:val="39"/>
        </w:numPr>
        <w:tabs>
          <w:tab w:val="left" w:pos="310"/>
        </w:tabs>
        <w:autoSpaceDE w:val="0"/>
        <w:autoSpaceDN w:val="0"/>
        <w:spacing w:after="0" w:line="360" w:lineRule="auto"/>
        <w:ind w:left="310" w:hanging="13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0503D">
        <w:rPr>
          <w:rFonts w:ascii="Times New Roman" w:hAnsi="Times New Roman" w:cs="Times New Roman"/>
          <w:sz w:val="28"/>
          <w:szCs w:val="28"/>
        </w:rPr>
        <w:t>развивать</w:t>
      </w:r>
      <w:r w:rsidRPr="0080503D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творческие</w:t>
      </w:r>
      <w:r w:rsidRPr="0080503D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способности</w:t>
      </w:r>
      <w:r w:rsidRPr="0080503D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pacing w:val="-2"/>
          <w:sz w:val="28"/>
          <w:szCs w:val="28"/>
        </w:rPr>
        <w:t>учащихся;</w:t>
      </w:r>
    </w:p>
    <w:p w14:paraId="2DBA725D" w14:textId="77777777" w:rsidR="00ED1FDC" w:rsidRPr="0080503D" w:rsidRDefault="00ED1FDC" w:rsidP="00ED1FDC">
      <w:pPr>
        <w:pStyle w:val="af"/>
        <w:spacing w:line="360" w:lineRule="auto"/>
        <w:jc w:val="both"/>
        <w:rPr>
          <w:sz w:val="28"/>
          <w:szCs w:val="28"/>
        </w:rPr>
      </w:pPr>
      <w:r w:rsidRPr="0080503D">
        <w:rPr>
          <w:sz w:val="28"/>
          <w:szCs w:val="28"/>
        </w:rPr>
        <w:t>-предоставить</w:t>
      </w:r>
      <w:r w:rsidRPr="0080503D">
        <w:rPr>
          <w:spacing w:val="55"/>
          <w:sz w:val="28"/>
          <w:szCs w:val="28"/>
        </w:rPr>
        <w:t xml:space="preserve"> </w:t>
      </w:r>
      <w:r w:rsidRPr="0080503D">
        <w:rPr>
          <w:sz w:val="28"/>
          <w:szCs w:val="28"/>
        </w:rPr>
        <w:t>школьникам</w:t>
      </w:r>
      <w:r w:rsidRPr="0080503D">
        <w:rPr>
          <w:spacing w:val="56"/>
          <w:sz w:val="28"/>
          <w:szCs w:val="28"/>
        </w:rPr>
        <w:t xml:space="preserve"> </w:t>
      </w:r>
      <w:r w:rsidRPr="0080503D">
        <w:rPr>
          <w:sz w:val="28"/>
          <w:szCs w:val="28"/>
        </w:rPr>
        <w:t>возможность</w:t>
      </w:r>
      <w:r w:rsidRPr="0080503D">
        <w:rPr>
          <w:spacing w:val="57"/>
          <w:sz w:val="28"/>
          <w:szCs w:val="28"/>
        </w:rPr>
        <w:t xml:space="preserve"> </w:t>
      </w:r>
      <w:r w:rsidRPr="0080503D">
        <w:rPr>
          <w:sz w:val="28"/>
          <w:szCs w:val="28"/>
        </w:rPr>
        <w:t>для</w:t>
      </w:r>
      <w:r w:rsidRPr="0080503D">
        <w:rPr>
          <w:spacing w:val="59"/>
          <w:sz w:val="28"/>
          <w:szCs w:val="28"/>
        </w:rPr>
        <w:t xml:space="preserve"> </w:t>
      </w:r>
      <w:r w:rsidRPr="0080503D">
        <w:rPr>
          <w:sz w:val="28"/>
          <w:szCs w:val="28"/>
        </w:rPr>
        <w:t>«пробы</w:t>
      </w:r>
      <w:r w:rsidRPr="0080503D">
        <w:rPr>
          <w:spacing w:val="57"/>
          <w:sz w:val="28"/>
          <w:szCs w:val="28"/>
        </w:rPr>
        <w:t xml:space="preserve"> </w:t>
      </w:r>
      <w:r w:rsidRPr="0080503D">
        <w:rPr>
          <w:sz w:val="28"/>
          <w:szCs w:val="28"/>
        </w:rPr>
        <w:t>пера»</w:t>
      </w:r>
      <w:r w:rsidRPr="0080503D">
        <w:rPr>
          <w:spacing w:val="-9"/>
          <w:sz w:val="28"/>
          <w:szCs w:val="28"/>
        </w:rPr>
        <w:t xml:space="preserve"> </w:t>
      </w:r>
      <w:r w:rsidRPr="0080503D">
        <w:rPr>
          <w:sz w:val="28"/>
          <w:szCs w:val="28"/>
        </w:rPr>
        <w:t>на</w:t>
      </w:r>
      <w:r w:rsidRPr="0080503D">
        <w:rPr>
          <w:spacing w:val="56"/>
          <w:sz w:val="28"/>
          <w:szCs w:val="28"/>
        </w:rPr>
        <w:t xml:space="preserve"> </w:t>
      </w:r>
      <w:proofErr w:type="gramStart"/>
      <w:r w:rsidRPr="0080503D">
        <w:rPr>
          <w:sz w:val="28"/>
          <w:szCs w:val="28"/>
        </w:rPr>
        <w:t>страницах</w:t>
      </w:r>
      <w:r w:rsidRPr="0080503D">
        <w:rPr>
          <w:spacing w:val="29"/>
          <w:sz w:val="28"/>
          <w:szCs w:val="28"/>
        </w:rPr>
        <w:t xml:space="preserve">  </w:t>
      </w:r>
      <w:r w:rsidRPr="0080503D">
        <w:rPr>
          <w:spacing w:val="-2"/>
          <w:sz w:val="28"/>
          <w:szCs w:val="28"/>
        </w:rPr>
        <w:t>газеты</w:t>
      </w:r>
      <w:proofErr w:type="gramEnd"/>
      <w:r w:rsidRPr="0080503D">
        <w:rPr>
          <w:spacing w:val="-2"/>
          <w:sz w:val="28"/>
          <w:szCs w:val="28"/>
        </w:rPr>
        <w:t>.</w:t>
      </w:r>
    </w:p>
    <w:p w14:paraId="6A9C43B4" w14:textId="6FFFEA4D" w:rsidR="005B78BB" w:rsidRPr="0080503D" w:rsidRDefault="005B78BB" w:rsidP="000545A4">
      <w:pPr>
        <w:spacing w:line="360" w:lineRule="auto"/>
        <w:ind w:left="17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503D">
        <w:rPr>
          <w:rFonts w:ascii="Times New Roman" w:hAnsi="Times New Roman" w:cs="Times New Roman"/>
          <w:i/>
          <w:spacing w:val="-2"/>
          <w:sz w:val="28"/>
          <w:szCs w:val="28"/>
          <w:u w:val="single"/>
        </w:rPr>
        <w:t>Обучающ</w:t>
      </w:r>
      <w:r w:rsidR="00ED1FDC">
        <w:rPr>
          <w:rFonts w:ascii="Times New Roman" w:hAnsi="Times New Roman" w:cs="Times New Roman"/>
          <w:i/>
          <w:spacing w:val="-2"/>
          <w:sz w:val="28"/>
          <w:szCs w:val="28"/>
          <w:u w:val="single"/>
        </w:rPr>
        <w:t>ие:</w:t>
      </w:r>
    </w:p>
    <w:p w14:paraId="07DE4BCD" w14:textId="77777777" w:rsidR="005B78BB" w:rsidRPr="0080503D" w:rsidRDefault="005B78BB" w:rsidP="000545A4">
      <w:pPr>
        <w:pStyle w:val="a4"/>
        <w:widowControl w:val="0"/>
        <w:numPr>
          <w:ilvl w:val="0"/>
          <w:numId w:val="39"/>
        </w:numPr>
        <w:tabs>
          <w:tab w:val="left" w:pos="310"/>
        </w:tabs>
        <w:autoSpaceDE w:val="0"/>
        <w:autoSpaceDN w:val="0"/>
        <w:spacing w:after="0" w:line="360" w:lineRule="auto"/>
        <w:ind w:right="812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0503D">
        <w:rPr>
          <w:rFonts w:ascii="Times New Roman" w:hAnsi="Times New Roman" w:cs="Times New Roman"/>
          <w:sz w:val="28"/>
          <w:szCs w:val="28"/>
        </w:rPr>
        <w:t>реализовать</w:t>
      </w:r>
      <w:r w:rsidRPr="0080503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творческие</w:t>
      </w:r>
      <w:r w:rsidRPr="0080503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(литературные,</w:t>
      </w:r>
      <w:r w:rsidRPr="0080503D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художественные,</w:t>
      </w:r>
      <w:r w:rsidRPr="0080503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публицистические</w:t>
      </w:r>
      <w:r w:rsidRPr="0080503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и</w:t>
      </w:r>
      <w:r w:rsidRPr="0080503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технические) способности учащихся при создании газеты;</w:t>
      </w:r>
    </w:p>
    <w:p w14:paraId="760EB12A" w14:textId="77777777" w:rsidR="005B78BB" w:rsidRPr="0080503D" w:rsidRDefault="005B78BB" w:rsidP="000545A4">
      <w:pPr>
        <w:pStyle w:val="a4"/>
        <w:widowControl w:val="0"/>
        <w:numPr>
          <w:ilvl w:val="0"/>
          <w:numId w:val="39"/>
        </w:numPr>
        <w:tabs>
          <w:tab w:val="left" w:pos="310"/>
        </w:tabs>
        <w:autoSpaceDE w:val="0"/>
        <w:autoSpaceDN w:val="0"/>
        <w:spacing w:after="0" w:line="360" w:lineRule="auto"/>
        <w:ind w:left="310" w:hanging="13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0503D">
        <w:rPr>
          <w:rFonts w:ascii="Times New Roman" w:hAnsi="Times New Roman" w:cs="Times New Roman"/>
          <w:sz w:val="28"/>
          <w:szCs w:val="28"/>
        </w:rPr>
        <w:t>развивать</w:t>
      </w:r>
      <w:r w:rsidRPr="0080503D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культуру</w:t>
      </w:r>
      <w:r w:rsidRPr="0080503D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речи,</w:t>
      </w:r>
      <w:r w:rsidRPr="008050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информационную</w:t>
      </w:r>
      <w:r w:rsidRPr="0080503D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культуру</w:t>
      </w:r>
      <w:r w:rsidRPr="0080503D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pacing w:val="-2"/>
          <w:sz w:val="28"/>
          <w:szCs w:val="28"/>
        </w:rPr>
        <w:t>учащихся;</w:t>
      </w:r>
    </w:p>
    <w:p w14:paraId="2CAF9337" w14:textId="77777777" w:rsidR="005B78BB" w:rsidRPr="0080503D" w:rsidRDefault="005B78BB" w:rsidP="000545A4">
      <w:pPr>
        <w:pStyle w:val="a4"/>
        <w:widowControl w:val="0"/>
        <w:numPr>
          <w:ilvl w:val="0"/>
          <w:numId w:val="39"/>
        </w:numPr>
        <w:tabs>
          <w:tab w:val="left" w:pos="310"/>
        </w:tabs>
        <w:autoSpaceDE w:val="0"/>
        <w:autoSpaceDN w:val="0"/>
        <w:spacing w:after="0" w:line="360" w:lineRule="auto"/>
        <w:ind w:left="310" w:hanging="13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0503D">
        <w:rPr>
          <w:rFonts w:ascii="Times New Roman" w:hAnsi="Times New Roman" w:cs="Times New Roman"/>
          <w:sz w:val="28"/>
          <w:szCs w:val="28"/>
        </w:rPr>
        <w:t>знакомить</w:t>
      </w:r>
      <w:r w:rsidRPr="0080503D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учащихся</w:t>
      </w:r>
      <w:r w:rsidRPr="0080503D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с</w:t>
      </w:r>
      <w:r w:rsidRPr="0080503D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основными</w:t>
      </w:r>
      <w:r w:rsidRPr="0080503D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жанрами</w:t>
      </w:r>
      <w:r w:rsidRPr="0080503D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публицистики,</w:t>
      </w:r>
      <w:r w:rsidRPr="0080503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историей</w:t>
      </w:r>
      <w:r w:rsidRPr="0080503D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pacing w:val="-2"/>
          <w:sz w:val="28"/>
          <w:szCs w:val="28"/>
        </w:rPr>
        <w:t>журналистики;</w:t>
      </w:r>
    </w:p>
    <w:p w14:paraId="66AF81AA" w14:textId="77777777" w:rsidR="005B78BB" w:rsidRPr="0080503D" w:rsidRDefault="005B78BB" w:rsidP="000545A4">
      <w:pPr>
        <w:pStyle w:val="a4"/>
        <w:widowControl w:val="0"/>
        <w:numPr>
          <w:ilvl w:val="0"/>
          <w:numId w:val="39"/>
        </w:numPr>
        <w:tabs>
          <w:tab w:val="left" w:pos="310"/>
        </w:tabs>
        <w:autoSpaceDE w:val="0"/>
        <w:autoSpaceDN w:val="0"/>
        <w:spacing w:after="0" w:line="360" w:lineRule="auto"/>
        <w:ind w:left="310" w:hanging="13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0503D">
        <w:rPr>
          <w:rFonts w:ascii="Times New Roman" w:hAnsi="Times New Roman" w:cs="Times New Roman"/>
          <w:sz w:val="28"/>
          <w:szCs w:val="28"/>
        </w:rPr>
        <w:t>обучать</w:t>
      </w:r>
      <w:r w:rsidRPr="0080503D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верстке</w:t>
      </w:r>
      <w:r w:rsidRPr="0080503D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газеты</w:t>
      </w:r>
      <w:r w:rsidRPr="0080503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с</w:t>
      </w:r>
      <w:r w:rsidRPr="0080503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>использованием</w:t>
      </w:r>
      <w:r w:rsidRPr="0080503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80503D">
        <w:rPr>
          <w:rFonts w:ascii="Times New Roman" w:hAnsi="Times New Roman" w:cs="Times New Roman"/>
          <w:sz w:val="28"/>
          <w:szCs w:val="28"/>
        </w:rPr>
        <w:t xml:space="preserve">информационных </w:t>
      </w:r>
      <w:r w:rsidRPr="0080503D">
        <w:rPr>
          <w:rFonts w:ascii="Times New Roman" w:hAnsi="Times New Roman" w:cs="Times New Roman"/>
          <w:spacing w:val="-2"/>
          <w:sz w:val="28"/>
          <w:szCs w:val="28"/>
        </w:rPr>
        <w:t>технологий.</w:t>
      </w:r>
    </w:p>
    <w:p w14:paraId="7FF71359" w14:textId="77777777" w:rsidR="007527A4" w:rsidRPr="00C8458B" w:rsidRDefault="007527A4" w:rsidP="00C8458B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C8458B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1.3 Содержание программы</w:t>
      </w:r>
    </w:p>
    <w:p w14:paraId="44AE3C1C" w14:textId="3C1754AA" w:rsidR="007527A4" w:rsidRPr="00C8458B" w:rsidRDefault="007527A4" w:rsidP="00C8458B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C8458B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Учебный план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850"/>
        <w:gridCol w:w="992"/>
        <w:gridCol w:w="1276"/>
        <w:gridCol w:w="1701"/>
      </w:tblGrid>
      <w:tr w:rsidR="0075530D" w:rsidRPr="0075530D" w14:paraId="4C23D0AC" w14:textId="77777777" w:rsidTr="0080503D">
        <w:tc>
          <w:tcPr>
            <w:tcW w:w="567" w:type="dxa"/>
            <w:vMerge w:val="restart"/>
            <w:shd w:val="clear" w:color="auto" w:fill="auto"/>
          </w:tcPr>
          <w:p w14:paraId="6D91E8BE" w14:textId="77777777" w:rsidR="0075530D" w:rsidRPr="0075530D" w:rsidRDefault="0075530D" w:rsidP="0080503D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4395" w:type="dxa"/>
            <w:vMerge w:val="restart"/>
            <w:shd w:val="clear" w:color="auto" w:fill="auto"/>
          </w:tcPr>
          <w:p w14:paraId="119ABD2F" w14:textId="77777777" w:rsidR="0075530D" w:rsidRPr="0075530D" w:rsidRDefault="0075530D" w:rsidP="008050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тем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785866CC" w14:textId="77777777" w:rsidR="0075530D" w:rsidRPr="0075530D" w:rsidRDefault="0075530D" w:rsidP="008050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26C9F2F" w14:textId="77777777" w:rsidR="0075530D" w:rsidRPr="0075530D" w:rsidRDefault="0075530D" w:rsidP="008050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Формы контроля/ аттестации</w:t>
            </w:r>
          </w:p>
        </w:tc>
      </w:tr>
      <w:tr w:rsidR="0075530D" w:rsidRPr="0075530D" w14:paraId="05126014" w14:textId="77777777" w:rsidTr="0080503D">
        <w:tc>
          <w:tcPr>
            <w:tcW w:w="567" w:type="dxa"/>
            <w:vMerge/>
            <w:shd w:val="clear" w:color="auto" w:fill="auto"/>
          </w:tcPr>
          <w:p w14:paraId="15094767" w14:textId="77777777" w:rsidR="0075530D" w:rsidRPr="0075530D" w:rsidRDefault="0075530D" w:rsidP="0080503D">
            <w:pPr>
              <w:ind w:right="-10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14:paraId="200509FE" w14:textId="77777777" w:rsidR="0075530D" w:rsidRPr="0075530D" w:rsidRDefault="0075530D" w:rsidP="00805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C5D2B5D" w14:textId="77777777" w:rsidR="0075530D" w:rsidRPr="0075530D" w:rsidRDefault="0075530D" w:rsidP="008050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5583AD" w14:textId="77777777" w:rsidR="0075530D" w:rsidRPr="0075530D" w:rsidRDefault="0075530D" w:rsidP="008050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Теория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A9451B" w14:textId="77777777" w:rsidR="0075530D" w:rsidRPr="0075530D" w:rsidRDefault="0075530D" w:rsidP="008050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Практика</w:t>
            </w:r>
          </w:p>
        </w:tc>
        <w:tc>
          <w:tcPr>
            <w:tcW w:w="1701" w:type="dxa"/>
            <w:vMerge/>
            <w:shd w:val="clear" w:color="auto" w:fill="auto"/>
          </w:tcPr>
          <w:p w14:paraId="1CCD2508" w14:textId="77777777" w:rsidR="0075530D" w:rsidRPr="0075530D" w:rsidRDefault="0075530D" w:rsidP="00805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0D" w:rsidRPr="0075530D" w14:paraId="544F6112" w14:textId="77777777" w:rsidTr="0080503D">
        <w:tc>
          <w:tcPr>
            <w:tcW w:w="567" w:type="dxa"/>
            <w:shd w:val="clear" w:color="auto" w:fill="auto"/>
          </w:tcPr>
          <w:p w14:paraId="3E055D63" w14:textId="77777777" w:rsidR="0075530D" w:rsidRPr="0075530D" w:rsidRDefault="0075530D" w:rsidP="0080503D">
            <w:pPr>
              <w:ind w:right="-10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5" w:type="dxa"/>
            <w:shd w:val="clear" w:color="auto" w:fill="auto"/>
          </w:tcPr>
          <w:p w14:paraId="6EDC7714" w14:textId="77777777" w:rsidR="0075530D" w:rsidRPr="0075530D" w:rsidRDefault="0075530D" w:rsidP="0080503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в программу</w:t>
            </w:r>
          </w:p>
        </w:tc>
        <w:tc>
          <w:tcPr>
            <w:tcW w:w="850" w:type="dxa"/>
            <w:shd w:val="clear" w:color="auto" w:fill="auto"/>
          </w:tcPr>
          <w:p w14:paraId="1AD12B7C" w14:textId="32095DAA" w:rsidR="0075530D" w:rsidRPr="0075530D" w:rsidRDefault="00B877D2" w:rsidP="00805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657DF934" w14:textId="3CE15D66" w:rsidR="0075530D" w:rsidRPr="0075530D" w:rsidRDefault="00B877D2" w:rsidP="00805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2CCE32D5" w14:textId="3430D4CD" w:rsidR="0075530D" w:rsidRPr="0075530D" w:rsidRDefault="00B877D2" w:rsidP="00805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7D80E147" w14:textId="77777777" w:rsidR="0075530D" w:rsidRPr="0075530D" w:rsidRDefault="0075530D" w:rsidP="00805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0D" w:rsidRPr="0075530D" w14:paraId="64F4601E" w14:textId="77777777" w:rsidTr="0080503D">
        <w:tc>
          <w:tcPr>
            <w:tcW w:w="567" w:type="dxa"/>
            <w:shd w:val="clear" w:color="auto" w:fill="auto"/>
          </w:tcPr>
          <w:p w14:paraId="044BC82F" w14:textId="77777777" w:rsidR="0075530D" w:rsidRPr="0075530D" w:rsidRDefault="0075530D" w:rsidP="0080503D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4395" w:type="dxa"/>
            <w:shd w:val="clear" w:color="auto" w:fill="auto"/>
          </w:tcPr>
          <w:p w14:paraId="6A4B61FA" w14:textId="145FB6B0" w:rsidR="0075530D" w:rsidRPr="0075530D" w:rsidRDefault="0075530D" w:rsidP="00805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sz w:val="24"/>
                <w:szCs w:val="24"/>
              </w:rPr>
              <w:t>Введение в журналистику</w:t>
            </w:r>
            <w:r w:rsidR="00B877D2">
              <w:rPr>
                <w:rFonts w:ascii="Times New Roman" w:hAnsi="Times New Roman" w:cs="Times New Roman"/>
                <w:sz w:val="24"/>
                <w:szCs w:val="24"/>
              </w:rPr>
              <w:t>. Кружок «Юные журналисты»</w:t>
            </w:r>
          </w:p>
        </w:tc>
        <w:tc>
          <w:tcPr>
            <w:tcW w:w="850" w:type="dxa"/>
            <w:shd w:val="clear" w:color="auto" w:fill="auto"/>
          </w:tcPr>
          <w:p w14:paraId="68FAA8C8" w14:textId="38201B9F" w:rsidR="0075530D" w:rsidRPr="0075530D" w:rsidRDefault="00B877D2" w:rsidP="008050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7329EF3F" w14:textId="473CC91D" w:rsidR="0075530D" w:rsidRPr="0075530D" w:rsidRDefault="00B877D2" w:rsidP="008050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shd w:val="clear" w:color="auto" w:fill="auto"/>
          </w:tcPr>
          <w:p w14:paraId="2ACC47FD" w14:textId="6DB6D4E0" w:rsidR="0075530D" w:rsidRPr="0075530D" w:rsidRDefault="00B877D2" w:rsidP="008050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701" w:type="dxa"/>
            <w:shd w:val="clear" w:color="auto" w:fill="auto"/>
          </w:tcPr>
          <w:p w14:paraId="79F27160" w14:textId="77777777" w:rsidR="0075530D" w:rsidRPr="0075530D" w:rsidRDefault="0075530D" w:rsidP="008050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</w:t>
            </w:r>
          </w:p>
        </w:tc>
      </w:tr>
      <w:tr w:rsidR="0075530D" w:rsidRPr="0075530D" w14:paraId="50B22ABC" w14:textId="77777777" w:rsidTr="0080503D">
        <w:tc>
          <w:tcPr>
            <w:tcW w:w="567" w:type="dxa"/>
            <w:shd w:val="clear" w:color="auto" w:fill="auto"/>
          </w:tcPr>
          <w:p w14:paraId="0E183CA3" w14:textId="77777777" w:rsidR="0075530D" w:rsidRPr="0075530D" w:rsidRDefault="0075530D" w:rsidP="0080503D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4395" w:type="dxa"/>
            <w:shd w:val="clear" w:color="auto" w:fill="auto"/>
          </w:tcPr>
          <w:p w14:paraId="52DAF59B" w14:textId="68065A5E" w:rsidR="0075530D" w:rsidRPr="0075530D" w:rsidRDefault="0075530D" w:rsidP="0080503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sz w:val="24"/>
                <w:szCs w:val="24"/>
              </w:rPr>
              <w:t>История журналистики</w:t>
            </w:r>
            <w:r w:rsidR="00B877D2">
              <w:rPr>
                <w:rFonts w:ascii="Times New Roman" w:hAnsi="Times New Roman" w:cs="Times New Roman"/>
                <w:sz w:val="24"/>
                <w:szCs w:val="24"/>
              </w:rPr>
              <w:t>. Редакция газеты</w:t>
            </w:r>
          </w:p>
        </w:tc>
        <w:tc>
          <w:tcPr>
            <w:tcW w:w="850" w:type="dxa"/>
            <w:shd w:val="clear" w:color="auto" w:fill="auto"/>
          </w:tcPr>
          <w:p w14:paraId="350D2495" w14:textId="79EC55A9" w:rsidR="0075530D" w:rsidRPr="0075530D" w:rsidRDefault="00B877D2" w:rsidP="008050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44149D6" w14:textId="766292BA" w:rsidR="0075530D" w:rsidRPr="0075530D" w:rsidRDefault="00B877D2" w:rsidP="008050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shd w:val="clear" w:color="auto" w:fill="auto"/>
          </w:tcPr>
          <w:p w14:paraId="67BA6B2F" w14:textId="37975AEE" w:rsidR="0075530D" w:rsidRPr="0075530D" w:rsidRDefault="00B877D2" w:rsidP="008050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shd w:val="clear" w:color="auto" w:fill="auto"/>
          </w:tcPr>
          <w:p w14:paraId="75AEDF1C" w14:textId="77777777" w:rsidR="0075530D" w:rsidRPr="0075530D" w:rsidRDefault="0075530D" w:rsidP="008050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</w:t>
            </w:r>
          </w:p>
        </w:tc>
      </w:tr>
      <w:tr w:rsidR="0075530D" w:rsidRPr="0075530D" w14:paraId="298AB317" w14:textId="77777777" w:rsidTr="0080503D">
        <w:tc>
          <w:tcPr>
            <w:tcW w:w="567" w:type="dxa"/>
            <w:shd w:val="clear" w:color="auto" w:fill="auto"/>
          </w:tcPr>
          <w:p w14:paraId="3B834143" w14:textId="77777777" w:rsidR="0075530D" w:rsidRPr="0075530D" w:rsidRDefault="0075530D" w:rsidP="0080503D">
            <w:pPr>
              <w:ind w:right="-10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14:paraId="356B7A49" w14:textId="77777777" w:rsidR="0075530D" w:rsidRPr="0075530D" w:rsidRDefault="0075530D" w:rsidP="0080503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/>
                <w:sz w:val="24"/>
                <w:szCs w:val="24"/>
              </w:rPr>
              <w:t>Личность журналиста</w:t>
            </w:r>
          </w:p>
        </w:tc>
        <w:tc>
          <w:tcPr>
            <w:tcW w:w="850" w:type="dxa"/>
            <w:shd w:val="clear" w:color="auto" w:fill="auto"/>
          </w:tcPr>
          <w:p w14:paraId="773F1F47" w14:textId="2C14C14A" w:rsidR="0075530D" w:rsidRPr="0075530D" w:rsidRDefault="00956E62" w:rsidP="00805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4B9FE20D" w14:textId="69556B09" w:rsidR="0075530D" w:rsidRPr="00B877D2" w:rsidRDefault="00956E62" w:rsidP="008050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4FAFDEEB" w14:textId="29BAEA35" w:rsidR="0075530D" w:rsidRPr="00B877D2" w:rsidRDefault="00956E62" w:rsidP="008050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2907C12D" w14:textId="77777777" w:rsidR="0075530D" w:rsidRPr="0075530D" w:rsidRDefault="0075530D" w:rsidP="00805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0D" w:rsidRPr="0075530D" w14:paraId="2283F080" w14:textId="77777777" w:rsidTr="0080503D">
        <w:tc>
          <w:tcPr>
            <w:tcW w:w="567" w:type="dxa"/>
            <w:shd w:val="clear" w:color="auto" w:fill="auto"/>
          </w:tcPr>
          <w:p w14:paraId="490547BB" w14:textId="77777777" w:rsidR="0075530D" w:rsidRPr="0075530D" w:rsidRDefault="0075530D" w:rsidP="0080503D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2.1.</w:t>
            </w:r>
          </w:p>
        </w:tc>
        <w:tc>
          <w:tcPr>
            <w:tcW w:w="4395" w:type="dxa"/>
            <w:shd w:val="clear" w:color="auto" w:fill="auto"/>
          </w:tcPr>
          <w:p w14:paraId="6A9DAA9F" w14:textId="171E9DFC" w:rsidR="0075530D" w:rsidRPr="0075530D" w:rsidRDefault="0075530D" w:rsidP="00805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sz w:val="24"/>
                <w:szCs w:val="24"/>
              </w:rPr>
              <w:t>Качества, необходимые журналисту</w:t>
            </w:r>
            <w:r w:rsidR="00B877D2">
              <w:rPr>
                <w:rFonts w:ascii="Times New Roman" w:hAnsi="Times New Roman" w:cs="Times New Roman"/>
                <w:sz w:val="24"/>
                <w:szCs w:val="24"/>
              </w:rPr>
              <w:t>. Этикет</w:t>
            </w:r>
          </w:p>
        </w:tc>
        <w:tc>
          <w:tcPr>
            <w:tcW w:w="850" w:type="dxa"/>
            <w:shd w:val="clear" w:color="auto" w:fill="auto"/>
          </w:tcPr>
          <w:p w14:paraId="3DA77FDC" w14:textId="5F275031" w:rsidR="0075530D" w:rsidRPr="0075530D" w:rsidRDefault="00956E62" w:rsidP="00805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5DE0FC8D" w14:textId="60440FFF" w:rsidR="0075530D" w:rsidRPr="0075530D" w:rsidRDefault="00956E62" w:rsidP="00805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1B45A110" w14:textId="1957A7ED" w:rsidR="0075530D" w:rsidRPr="0075530D" w:rsidRDefault="00956E62" w:rsidP="00805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5940B59B" w14:textId="77777777" w:rsidR="0075530D" w:rsidRPr="0075530D" w:rsidRDefault="0075530D" w:rsidP="008050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</w:t>
            </w:r>
          </w:p>
        </w:tc>
      </w:tr>
      <w:tr w:rsidR="0075530D" w:rsidRPr="0075530D" w14:paraId="21D8F176" w14:textId="77777777" w:rsidTr="0080503D">
        <w:tc>
          <w:tcPr>
            <w:tcW w:w="567" w:type="dxa"/>
            <w:shd w:val="clear" w:color="auto" w:fill="auto"/>
          </w:tcPr>
          <w:p w14:paraId="4745D4C6" w14:textId="33C928DD" w:rsidR="0075530D" w:rsidRPr="0075530D" w:rsidRDefault="0075530D" w:rsidP="0080503D">
            <w:pPr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14:paraId="5D008E56" w14:textId="77777777" w:rsidR="0075530D" w:rsidRPr="0075530D" w:rsidRDefault="0075530D" w:rsidP="0080503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Информационные жанры</w:t>
            </w:r>
          </w:p>
        </w:tc>
        <w:tc>
          <w:tcPr>
            <w:tcW w:w="850" w:type="dxa"/>
            <w:shd w:val="clear" w:color="auto" w:fill="auto"/>
          </w:tcPr>
          <w:p w14:paraId="79617459" w14:textId="03875B1F" w:rsidR="0075530D" w:rsidRPr="0075530D" w:rsidRDefault="003A315A" w:rsidP="008050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2AB964E2" w14:textId="40EEC27D" w:rsidR="0075530D" w:rsidRPr="0075530D" w:rsidRDefault="003A315A" w:rsidP="008050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255FF0F8" w14:textId="21EB381E" w:rsidR="0075530D" w:rsidRPr="0075530D" w:rsidRDefault="003A315A" w:rsidP="008050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6CAC1CC7" w14:textId="77777777" w:rsidR="0075530D" w:rsidRPr="0075530D" w:rsidRDefault="0075530D" w:rsidP="008050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A315A" w:rsidRPr="0075530D" w14:paraId="00C04A25" w14:textId="77777777" w:rsidTr="0080503D">
        <w:tc>
          <w:tcPr>
            <w:tcW w:w="567" w:type="dxa"/>
            <w:shd w:val="clear" w:color="auto" w:fill="auto"/>
          </w:tcPr>
          <w:p w14:paraId="1AB3F664" w14:textId="77777777" w:rsidR="003A315A" w:rsidRPr="0075530D" w:rsidRDefault="003A315A" w:rsidP="003A315A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395" w:type="dxa"/>
            <w:shd w:val="clear" w:color="auto" w:fill="auto"/>
          </w:tcPr>
          <w:p w14:paraId="0500087D" w14:textId="519B1C15" w:rsidR="003A315A" w:rsidRPr="0075530D" w:rsidRDefault="003A315A" w:rsidP="003A31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sz w:val="24"/>
                <w:szCs w:val="24"/>
              </w:rPr>
              <w:t>Новости – основа информационного потока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Заметка</w:t>
            </w:r>
          </w:p>
        </w:tc>
        <w:tc>
          <w:tcPr>
            <w:tcW w:w="850" w:type="dxa"/>
            <w:shd w:val="clear" w:color="auto" w:fill="auto"/>
          </w:tcPr>
          <w:p w14:paraId="6D5252B0" w14:textId="191BB071" w:rsidR="003A315A" w:rsidRPr="0075530D" w:rsidRDefault="003A315A" w:rsidP="003A3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A3B1B62" w14:textId="6F622CE4" w:rsidR="003A315A" w:rsidRPr="0075530D" w:rsidRDefault="003A315A" w:rsidP="003A3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CE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shd w:val="clear" w:color="auto" w:fill="auto"/>
          </w:tcPr>
          <w:p w14:paraId="18963261" w14:textId="40EF5E1A" w:rsidR="003A315A" w:rsidRPr="0075530D" w:rsidRDefault="003A315A" w:rsidP="003A3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CE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shd w:val="clear" w:color="auto" w:fill="auto"/>
          </w:tcPr>
          <w:p w14:paraId="55177A6B" w14:textId="77777777" w:rsidR="003A315A" w:rsidRPr="0075530D" w:rsidRDefault="003A315A" w:rsidP="003A31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</w:tr>
      <w:tr w:rsidR="003A315A" w:rsidRPr="0075530D" w14:paraId="23886389" w14:textId="77777777" w:rsidTr="0080503D">
        <w:tc>
          <w:tcPr>
            <w:tcW w:w="567" w:type="dxa"/>
            <w:shd w:val="clear" w:color="auto" w:fill="auto"/>
          </w:tcPr>
          <w:p w14:paraId="6CA52173" w14:textId="77777777" w:rsidR="003A315A" w:rsidRPr="0075530D" w:rsidRDefault="003A315A" w:rsidP="003A315A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4395" w:type="dxa"/>
            <w:shd w:val="clear" w:color="auto" w:fill="auto"/>
          </w:tcPr>
          <w:p w14:paraId="160139A8" w14:textId="1497EE53" w:rsidR="003A315A" w:rsidRPr="0075530D" w:rsidRDefault="003A315A" w:rsidP="003A31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sz w:val="24"/>
                <w:szCs w:val="24"/>
              </w:rPr>
              <w:t>Источник информации – интервью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Репортаж</w:t>
            </w:r>
          </w:p>
        </w:tc>
        <w:tc>
          <w:tcPr>
            <w:tcW w:w="850" w:type="dxa"/>
            <w:shd w:val="clear" w:color="auto" w:fill="auto"/>
          </w:tcPr>
          <w:p w14:paraId="480DA5B1" w14:textId="55727620" w:rsidR="003A315A" w:rsidRPr="0075530D" w:rsidRDefault="003A315A" w:rsidP="003A3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4E9A51F7" w14:textId="3D8DB661" w:rsidR="003A315A" w:rsidRPr="0075530D" w:rsidRDefault="003A315A" w:rsidP="003A3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CE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shd w:val="clear" w:color="auto" w:fill="auto"/>
          </w:tcPr>
          <w:p w14:paraId="11474255" w14:textId="4542431C" w:rsidR="003A315A" w:rsidRPr="0075530D" w:rsidRDefault="003A315A" w:rsidP="003A3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CE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shd w:val="clear" w:color="auto" w:fill="auto"/>
          </w:tcPr>
          <w:p w14:paraId="75C862EF" w14:textId="5E0D8DC2" w:rsidR="003A315A" w:rsidRPr="0075530D" w:rsidRDefault="00605041" w:rsidP="003A31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Тест </w:t>
            </w:r>
          </w:p>
        </w:tc>
      </w:tr>
      <w:tr w:rsidR="0075530D" w:rsidRPr="0075530D" w14:paraId="6037C6BC" w14:textId="77777777" w:rsidTr="0080503D">
        <w:tc>
          <w:tcPr>
            <w:tcW w:w="567" w:type="dxa"/>
            <w:shd w:val="clear" w:color="auto" w:fill="auto"/>
          </w:tcPr>
          <w:p w14:paraId="417AF4C1" w14:textId="77777777" w:rsidR="0075530D" w:rsidRPr="0075530D" w:rsidRDefault="0075530D" w:rsidP="0080503D">
            <w:pPr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4395" w:type="dxa"/>
            <w:shd w:val="clear" w:color="auto" w:fill="auto"/>
          </w:tcPr>
          <w:p w14:paraId="250C7917" w14:textId="77777777" w:rsidR="0075530D" w:rsidRPr="0075530D" w:rsidRDefault="0075530D" w:rsidP="0080503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Журналистский текст</w:t>
            </w:r>
          </w:p>
        </w:tc>
        <w:tc>
          <w:tcPr>
            <w:tcW w:w="850" w:type="dxa"/>
            <w:shd w:val="clear" w:color="auto" w:fill="auto"/>
          </w:tcPr>
          <w:p w14:paraId="6A8E2D30" w14:textId="31DB4DE7" w:rsidR="0075530D" w:rsidRPr="0075530D" w:rsidRDefault="00930CF8" w:rsidP="008050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6B686F5D" w14:textId="40DF3CF2" w:rsidR="0075530D" w:rsidRPr="0075530D" w:rsidRDefault="00930CF8" w:rsidP="008050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20853654" w14:textId="49687CB5" w:rsidR="0075530D" w:rsidRPr="0075530D" w:rsidRDefault="00930CF8" w:rsidP="008050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3181EB97" w14:textId="77777777" w:rsidR="0075530D" w:rsidRPr="0075530D" w:rsidRDefault="0075530D" w:rsidP="008050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30CF8" w:rsidRPr="0075530D" w14:paraId="27351177" w14:textId="77777777" w:rsidTr="0080503D">
        <w:tc>
          <w:tcPr>
            <w:tcW w:w="567" w:type="dxa"/>
            <w:shd w:val="clear" w:color="auto" w:fill="auto"/>
          </w:tcPr>
          <w:p w14:paraId="56D0140E" w14:textId="77777777" w:rsidR="00930CF8" w:rsidRPr="0075530D" w:rsidRDefault="00930CF8" w:rsidP="00930CF8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14:paraId="079E3D4C" w14:textId="7B14992C" w:rsidR="00930CF8" w:rsidRPr="0075530D" w:rsidRDefault="00930CF8" w:rsidP="00930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Текст журналиста</w:t>
            </w:r>
          </w:p>
        </w:tc>
        <w:tc>
          <w:tcPr>
            <w:tcW w:w="850" w:type="dxa"/>
            <w:shd w:val="clear" w:color="auto" w:fill="auto"/>
          </w:tcPr>
          <w:p w14:paraId="5CA248C6" w14:textId="6385004B" w:rsidR="00930CF8" w:rsidRPr="0075530D" w:rsidRDefault="00930CF8" w:rsidP="00930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8CECEA9" w14:textId="442C62A7" w:rsidR="00930CF8" w:rsidRPr="0075530D" w:rsidRDefault="00930CF8" w:rsidP="00930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B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shd w:val="clear" w:color="auto" w:fill="auto"/>
          </w:tcPr>
          <w:p w14:paraId="10DB1778" w14:textId="103DE8F7" w:rsidR="00930CF8" w:rsidRPr="0075530D" w:rsidRDefault="00930CF8" w:rsidP="00930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B4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shd w:val="clear" w:color="auto" w:fill="auto"/>
          </w:tcPr>
          <w:p w14:paraId="4020038D" w14:textId="77777777" w:rsidR="00930CF8" w:rsidRPr="0075530D" w:rsidRDefault="00930CF8" w:rsidP="00930CF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</w:t>
            </w:r>
          </w:p>
        </w:tc>
      </w:tr>
      <w:tr w:rsidR="00930CF8" w:rsidRPr="0075530D" w14:paraId="14F362DF" w14:textId="77777777" w:rsidTr="0080503D">
        <w:tc>
          <w:tcPr>
            <w:tcW w:w="567" w:type="dxa"/>
            <w:shd w:val="clear" w:color="auto" w:fill="auto"/>
          </w:tcPr>
          <w:p w14:paraId="5251721A" w14:textId="77777777" w:rsidR="00930CF8" w:rsidRPr="0075530D" w:rsidRDefault="00930CF8" w:rsidP="00930CF8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4.3.</w:t>
            </w:r>
          </w:p>
        </w:tc>
        <w:tc>
          <w:tcPr>
            <w:tcW w:w="4395" w:type="dxa"/>
            <w:shd w:val="clear" w:color="auto" w:fill="auto"/>
          </w:tcPr>
          <w:p w14:paraId="199342B0" w14:textId="77777777" w:rsidR="00930CF8" w:rsidRPr="0075530D" w:rsidRDefault="00930CF8" w:rsidP="00930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sz w:val="24"/>
                <w:szCs w:val="24"/>
              </w:rPr>
              <w:t>Речь журналиста</w:t>
            </w:r>
          </w:p>
        </w:tc>
        <w:tc>
          <w:tcPr>
            <w:tcW w:w="850" w:type="dxa"/>
            <w:shd w:val="clear" w:color="auto" w:fill="auto"/>
          </w:tcPr>
          <w:p w14:paraId="41721B5A" w14:textId="5B28D2D8" w:rsidR="00930CF8" w:rsidRPr="0075530D" w:rsidRDefault="00930CF8" w:rsidP="00930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1901520" w14:textId="005E3E84" w:rsidR="00930CF8" w:rsidRPr="0075530D" w:rsidRDefault="00930CF8" w:rsidP="00930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B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shd w:val="clear" w:color="auto" w:fill="auto"/>
          </w:tcPr>
          <w:p w14:paraId="1F8746C4" w14:textId="6D957EDE" w:rsidR="00930CF8" w:rsidRPr="0075530D" w:rsidRDefault="00930CF8" w:rsidP="00930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B4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shd w:val="clear" w:color="auto" w:fill="auto"/>
          </w:tcPr>
          <w:p w14:paraId="23B29463" w14:textId="77777777" w:rsidR="00930CF8" w:rsidRPr="0075530D" w:rsidRDefault="00930CF8" w:rsidP="00930CF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</w:tr>
      <w:tr w:rsidR="0075530D" w:rsidRPr="0075530D" w14:paraId="3E0BC974" w14:textId="77777777" w:rsidTr="0080503D">
        <w:tc>
          <w:tcPr>
            <w:tcW w:w="567" w:type="dxa"/>
            <w:shd w:val="clear" w:color="auto" w:fill="auto"/>
          </w:tcPr>
          <w:p w14:paraId="37778AAC" w14:textId="77777777" w:rsidR="0075530D" w:rsidRPr="0075530D" w:rsidRDefault="0075530D" w:rsidP="0080503D">
            <w:pPr>
              <w:ind w:right="-10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395" w:type="dxa"/>
            <w:shd w:val="clear" w:color="auto" w:fill="auto"/>
          </w:tcPr>
          <w:p w14:paraId="000FACD3" w14:textId="24C80054" w:rsidR="0075530D" w:rsidRPr="0075530D" w:rsidRDefault="00F56D81" w:rsidP="0080503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Знакомство с оформительским делом</w:t>
            </w:r>
          </w:p>
        </w:tc>
        <w:tc>
          <w:tcPr>
            <w:tcW w:w="850" w:type="dxa"/>
            <w:shd w:val="clear" w:color="auto" w:fill="auto"/>
          </w:tcPr>
          <w:p w14:paraId="7465C0F0" w14:textId="189F238F" w:rsidR="0075530D" w:rsidRPr="0075530D" w:rsidRDefault="00956E62" w:rsidP="00805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7EA7B06B" w14:textId="4A79F913" w:rsidR="0075530D" w:rsidRPr="0075530D" w:rsidRDefault="00AC33E2" w:rsidP="00805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022802D1" w14:textId="10F10090" w:rsidR="0075530D" w:rsidRPr="0075530D" w:rsidRDefault="00AC33E2" w:rsidP="00805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5400CED6" w14:textId="77777777" w:rsidR="0075530D" w:rsidRPr="0075530D" w:rsidRDefault="0075530D" w:rsidP="00805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33E2" w:rsidRPr="0075530D" w14:paraId="1C74660D" w14:textId="77777777" w:rsidTr="0080503D">
        <w:tc>
          <w:tcPr>
            <w:tcW w:w="567" w:type="dxa"/>
            <w:shd w:val="clear" w:color="auto" w:fill="auto"/>
          </w:tcPr>
          <w:p w14:paraId="653C2C39" w14:textId="77777777" w:rsidR="00AC33E2" w:rsidRPr="0075530D" w:rsidRDefault="00AC33E2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5.1.</w:t>
            </w:r>
          </w:p>
        </w:tc>
        <w:tc>
          <w:tcPr>
            <w:tcW w:w="4395" w:type="dxa"/>
            <w:shd w:val="clear" w:color="auto" w:fill="auto"/>
          </w:tcPr>
          <w:p w14:paraId="507972AE" w14:textId="265FEF81" w:rsidR="00AC33E2" w:rsidRPr="0075530D" w:rsidRDefault="00AC33E2" w:rsidP="00AC33E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газеты. Макет</w:t>
            </w:r>
          </w:p>
        </w:tc>
        <w:tc>
          <w:tcPr>
            <w:tcW w:w="850" w:type="dxa"/>
            <w:shd w:val="clear" w:color="auto" w:fill="auto"/>
          </w:tcPr>
          <w:p w14:paraId="5E314D3C" w14:textId="70C9CA1E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246CD057" w14:textId="51EE2822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6CC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shd w:val="clear" w:color="auto" w:fill="auto"/>
          </w:tcPr>
          <w:p w14:paraId="7D814F67" w14:textId="118D966F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6CC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shd w:val="clear" w:color="auto" w:fill="auto"/>
          </w:tcPr>
          <w:p w14:paraId="64D00C4A" w14:textId="77777777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</w:t>
            </w:r>
          </w:p>
        </w:tc>
      </w:tr>
      <w:tr w:rsidR="00AC33E2" w:rsidRPr="0075530D" w14:paraId="3B5DCFCB" w14:textId="77777777" w:rsidTr="00AC33E2">
        <w:tc>
          <w:tcPr>
            <w:tcW w:w="567" w:type="dxa"/>
            <w:shd w:val="clear" w:color="auto" w:fill="auto"/>
          </w:tcPr>
          <w:p w14:paraId="37C8A02E" w14:textId="26F30697" w:rsidR="00AC33E2" w:rsidRPr="0075530D" w:rsidRDefault="00AC33E2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5.2</w:t>
            </w:r>
          </w:p>
        </w:tc>
        <w:tc>
          <w:tcPr>
            <w:tcW w:w="4395" w:type="dxa"/>
            <w:shd w:val="clear" w:color="auto" w:fill="auto"/>
          </w:tcPr>
          <w:p w14:paraId="26B5CAEC" w14:textId="77777777" w:rsidR="00AC33E2" w:rsidRPr="0075530D" w:rsidRDefault="00AC33E2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Компьютерное редактирование. Верстка газеты</w:t>
            </w:r>
          </w:p>
        </w:tc>
        <w:tc>
          <w:tcPr>
            <w:tcW w:w="850" w:type="dxa"/>
            <w:shd w:val="clear" w:color="auto" w:fill="auto"/>
          </w:tcPr>
          <w:p w14:paraId="27367AC8" w14:textId="452E32EB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70110339" w14:textId="1D93F2BD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CC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shd w:val="clear" w:color="auto" w:fill="auto"/>
          </w:tcPr>
          <w:p w14:paraId="57B5A73A" w14:textId="07B963E7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CC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shd w:val="clear" w:color="auto" w:fill="auto"/>
          </w:tcPr>
          <w:p w14:paraId="6EDD5048" w14:textId="77777777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</w:t>
            </w:r>
          </w:p>
        </w:tc>
      </w:tr>
      <w:tr w:rsidR="001A28F8" w:rsidRPr="001A28F8" w14:paraId="04C1B1A9" w14:textId="77777777" w:rsidTr="0080503D">
        <w:tc>
          <w:tcPr>
            <w:tcW w:w="567" w:type="dxa"/>
            <w:shd w:val="clear" w:color="auto" w:fill="auto"/>
          </w:tcPr>
          <w:p w14:paraId="4B2A063A" w14:textId="15C944D0" w:rsidR="001A28F8" w:rsidRPr="001A28F8" w:rsidRDefault="001A28F8" w:rsidP="0080503D">
            <w:pPr>
              <w:ind w:right="-10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395" w:type="dxa"/>
            <w:shd w:val="clear" w:color="auto" w:fill="auto"/>
          </w:tcPr>
          <w:p w14:paraId="263DC75F" w14:textId="3C99A93B" w:rsidR="001A28F8" w:rsidRPr="001A28F8" w:rsidRDefault="003A315A" w:rsidP="0080503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материалов и выпуск газет</w:t>
            </w:r>
            <w:r w:rsidR="000833D1">
              <w:rPr>
                <w:rFonts w:ascii="Times New Roman" w:hAnsi="Times New Roman" w:cs="Times New Roman"/>
                <w:b/>
                <w:sz w:val="24"/>
                <w:szCs w:val="24"/>
              </w:rPr>
              <w:t>ы № 1</w:t>
            </w:r>
          </w:p>
        </w:tc>
        <w:tc>
          <w:tcPr>
            <w:tcW w:w="850" w:type="dxa"/>
            <w:shd w:val="clear" w:color="auto" w:fill="auto"/>
          </w:tcPr>
          <w:p w14:paraId="2B165B5C" w14:textId="40A3414F" w:rsidR="001A28F8" w:rsidRPr="001A28F8" w:rsidRDefault="00EE0D16" w:rsidP="00805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13BB95B7" w14:textId="436F9FC0" w:rsidR="001A28F8" w:rsidRPr="001A28F8" w:rsidRDefault="000833D1" w:rsidP="00805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1E6B574A" w14:textId="60763A8F" w:rsidR="001A28F8" w:rsidRPr="001A28F8" w:rsidRDefault="00EE0D16" w:rsidP="00805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17006224" w14:textId="77777777" w:rsidR="001A28F8" w:rsidRPr="001A28F8" w:rsidRDefault="001A28F8" w:rsidP="00805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0D" w:rsidRPr="0075530D" w14:paraId="1A572E8B" w14:textId="77777777" w:rsidTr="0080503D">
        <w:tc>
          <w:tcPr>
            <w:tcW w:w="567" w:type="dxa"/>
            <w:shd w:val="clear" w:color="auto" w:fill="auto"/>
          </w:tcPr>
          <w:p w14:paraId="3F25332D" w14:textId="37FDC4BD" w:rsidR="0075530D" w:rsidRPr="0075530D" w:rsidRDefault="003A315A" w:rsidP="0080503D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6.1.</w:t>
            </w:r>
          </w:p>
        </w:tc>
        <w:tc>
          <w:tcPr>
            <w:tcW w:w="4395" w:type="dxa"/>
            <w:shd w:val="clear" w:color="auto" w:fill="auto"/>
          </w:tcPr>
          <w:p w14:paraId="11292183" w14:textId="43E2B8BB" w:rsidR="0075530D" w:rsidRPr="0075530D" w:rsidRDefault="003A315A" w:rsidP="00805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 подбор материала газеты № 1</w:t>
            </w:r>
          </w:p>
        </w:tc>
        <w:tc>
          <w:tcPr>
            <w:tcW w:w="850" w:type="dxa"/>
            <w:shd w:val="clear" w:color="auto" w:fill="auto"/>
          </w:tcPr>
          <w:p w14:paraId="71F76219" w14:textId="58F3CA5F" w:rsidR="0075530D" w:rsidRPr="0075530D" w:rsidRDefault="00EE0D16" w:rsidP="00805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3A7B4C2C" w14:textId="7124F28B" w:rsidR="0075530D" w:rsidRPr="0075530D" w:rsidRDefault="000833D1" w:rsidP="00805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27260DD3" w14:textId="07F9D2CD" w:rsidR="0075530D" w:rsidRPr="0075530D" w:rsidRDefault="00EE0D16" w:rsidP="00805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79ED2952" w14:textId="77777777" w:rsidR="0075530D" w:rsidRPr="0075530D" w:rsidRDefault="0075530D" w:rsidP="008050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</w:t>
            </w:r>
          </w:p>
        </w:tc>
      </w:tr>
      <w:tr w:rsidR="0075530D" w:rsidRPr="0075530D" w14:paraId="2CDAF0A4" w14:textId="77777777" w:rsidTr="0080503D">
        <w:tc>
          <w:tcPr>
            <w:tcW w:w="567" w:type="dxa"/>
            <w:shd w:val="clear" w:color="auto" w:fill="auto"/>
          </w:tcPr>
          <w:p w14:paraId="1DA158CC" w14:textId="5E78786D" w:rsidR="0075530D" w:rsidRPr="0075530D" w:rsidRDefault="003A315A" w:rsidP="0080503D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6.2.</w:t>
            </w:r>
          </w:p>
        </w:tc>
        <w:tc>
          <w:tcPr>
            <w:tcW w:w="4395" w:type="dxa"/>
            <w:shd w:val="clear" w:color="auto" w:fill="auto"/>
          </w:tcPr>
          <w:p w14:paraId="51D85CD4" w14:textId="7CDA8E8D" w:rsidR="0075530D" w:rsidRPr="0075530D" w:rsidRDefault="003A315A" w:rsidP="00805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Редактирование текста статей выпуска</w:t>
            </w:r>
          </w:p>
        </w:tc>
        <w:tc>
          <w:tcPr>
            <w:tcW w:w="850" w:type="dxa"/>
            <w:shd w:val="clear" w:color="auto" w:fill="auto"/>
          </w:tcPr>
          <w:p w14:paraId="746E1F3B" w14:textId="2FA77B7C" w:rsidR="0075530D" w:rsidRPr="0075530D" w:rsidRDefault="00AC33E2" w:rsidP="00805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3FB1220E" w14:textId="35B1D248" w:rsidR="0075530D" w:rsidRPr="0075530D" w:rsidRDefault="000833D1" w:rsidP="00805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974443D" w14:textId="75202187" w:rsidR="0075530D" w:rsidRPr="0075530D" w:rsidRDefault="00AC33E2" w:rsidP="00805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4C6A80C5" w14:textId="533908C3" w:rsidR="0075530D" w:rsidRPr="0075530D" w:rsidRDefault="00605041" w:rsidP="008050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Компьютерный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парктикум</w:t>
            </w:r>
            <w:proofErr w:type="spellEnd"/>
          </w:p>
        </w:tc>
      </w:tr>
      <w:tr w:rsidR="003A315A" w:rsidRPr="0075530D" w14:paraId="21BFE452" w14:textId="77777777" w:rsidTr="0080503D">
        <w:tc>
          <w:tcPr>
            <w:tcW w:w="567" w:type="dxa"/>
            <w:shd w:val="clear" w:color="auto" w:fill="auto"/>
          </w:tcPr>
          <w:p w14:paraId="5CF4751F" w14:textId="0FA0416B" w:rsidR="003A315A" w:rsidRDefault="003A315A" w:rsidP="0080503D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6.3.</w:t>
            </w:r>
          </w:p>
        </w:tc>
        <w:tc>
          <w:tcPr>
            <w:tcW w:w="4395" w:type="dxa"/>
            <w:shd w:val="clear" w:color="auto" w:fill="auto"/>
          </w:tcPr>
          <w:p w14:paraId="293E1588" w14:textId="7AB41B05" w:rsidR="003A315A" w:rsidRDefault="003A315A" w:rsidP="00805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текстового материала</w:t>
            </w:r>
          </w:p>
        </w:tc>
        <w:tc>
          <w:tcPr>
            <w:tcW w:w="850" w:type="dxa"/>
            <w:shd w:val="clear" w:color="auto" w:fill="auto"/>
          </w:tcPr>
          <w:p w14:paraId="4DCCD221" w14:textId="217587D8" w:rsidR="003A315A" w:rsidRDefault="000833D1" w:rsidP="00805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45A62004" w14:textId="623E320C" w:rsidR="003A315A" w:rsidRDefault="000833D1" w:rsidP="00805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127261A" w14:textId="726F0EE3" w:rsidR="003A315A" w:rsidRDefault="000833D1" w:rsidP="00805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25ED7576" w14:textId="77777777" w:rsidR="003A315A" w:rsidRPr="0075530D" w:rsidRDefault="003A315A" w:rsidP="008050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315A" w:rsidRPr="0075530D" w14:paraId="65793F9B" w14:textId="77777777" w:rsidTr="0080503D">
        <w:tc>
          <w:tcPr>
            <w:tcW w:w="567" w:type="dxa"/>
            <w:shd w:val="clear" w:color="auto" w:fill="auto"/>
          </w:tcPr>
          <w:p w14:paraId="69E8F131" w14:textId="39D5A3CE" w:rsidR="003A315A" w:rsidRDefault="003A315A" w:rsidP="0080503D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6.4.</w:t>
            </w:r>
          </w:p>
        </w:tc>
        <w:tc>
          <w:tcPr>
            <w:tcW w:w="4395" w:type="dxa"/>
            <w:shd w:val="clear" w:color="auto" w:fill="auto"/>
          </w:tcPr>
          <w:p w14:paraId="2879C7A2" w14:textId="49131A08" w:rsidR="003A315A" w:rsidRDefault="003A315A" w:rsidP="00805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Верстка выпуска газеты № 1</w:t>
            </w:r>
          </w:p>
        </w:tc>
        <w:tc>
          <w:tcPr>
            <w:tcW w:w="850" w:type="dxa"/>
            <w:shd w:val="clear" w:color="auto" w:fill="auto"/>
          </w:tcPr>
          <w:p w14:paraId="62EC5BBB" w14:textId="0627DF2F" w:rsidR="003A315A" w:rsidRDefault="00EE0D16" w:rsidP="00805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2087F285" w14:textId="041B2605" w:rsidR="003A315A" w:rsidRDefault="000833D1" w:rsidP="00805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A6FAD23" w14:textId="4BFDA8FA" w:rsidR="003A315A" w:rsidRDefault="00EE0D16" w:rsidP="00805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4951E2DE" w14:textId="266E0CFC" w:rsidR="003A315A" w:rsidRPr="0075530D" w:rsidRDefault="00605041" w:rsidP="008050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Компьютерный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парктикум</w:t>
            </w:r>
            <w:proofErr w:type="spellEnd"/>
          </w:p>
        </w:tc>
      </w:tr>
      <w:tr w:rsidR="003A315A" w:rsidRPr="0075530D" w14:paraId="1DE7F4E6" w14:textId="77777777" w:rsidTr="0080503D">
        <w:tc>
          <w:tcPr>
            <w:tcW w:w="567" w:type="dxa"/>
            <w:shd w:val="clear" w:color="auto" w:fill="auto"/>
          </w:tcPr>
          <w:p w14:paraId="21D10D80" w14:textId="0ECFCAD1" w:rsidR="003A315A" w:rsidRDefault="003A315A" w:rsidP="0080503D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6.5.</w:t>
            </w:r>
          </w:p>
        </w:tc>
        <w:tc>
          <w:tcPr>
            <w:tcW w:w="4395" w:type="dxa"/>
            <w:shd w:val="clear" w:color="auto" w:fill="auto"/>
          </w:tcPr>
          <w:p w14:paraId="6BFF9DD2" w14:textId="7A12976F" w:rsidR="003A315A" w:rsidRDefault="003A315A" w:rsidP="00805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Распечатка газеты № 1</w:t>
            </w:r>
          </w:p>
        </w:tc>
        <w:tc>
          <w:tcPr>
            <w:tcW w:w="850" w:type="dxa"/>
            <w:shd w:val="clear" w:color="auto" w:fill="auto"/>
          </w:tcPr>
          <w:p w14:paraId="48567594" w14:textId="364878E2" w:rsidR="003A315A" w:rsidRDefault="003A315A" w:rsidP="00805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37E98502" w14:textId="15523DD0" w:rsidR="003A315A" w:rsidRDefault="003A315A" w:rsidP="00805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4A07A31" w14:textId="0F1A0186" w:rsidR="003A315A" w:rsidRDefault="003A315A" w:rsidP="00805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6B7C62D2" w14:textId="77777777" w:rsidR="003A315A" w:rsidRPr="0075530D" w:rsidRDefault="003A315A" w:rsidP="008050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33D1" w:rsidRPr="001A28F8" w14:paraId="390E3A57" w14:textId="77777777" w:rsidTr="00AC33E2">
        <w:tc>
          <w:tcPr>
            <w:tcW w:w="567" w:type="dxa"/>
            <w:shd w:val="clear" w:color="auto" w:fill="auto"/>
          </w:tcPr>
          <w:p w14:paraId="275A2AD0" w14:textId="5D09F589" w:rsidR="000833D1" w:rsidRPr="001A28F8" w:rsidRDefault="000833D1" w:rsidP="00AC33E2">
            <w:pPr>
              <w:ind w:right="-10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395" w:type="dxa"/>
            <w:shd w:val="clear" w:color="auto" w:fill="auto"/>
          </w:tcPr>
          <w:p w14:paraId="49292695" w14:textId="3F437398" w:rsidR="000833D1" w:rsidRPr="001A28F8" w:rsidRDefault="000833D1" w:rsidP="00AC33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материалов и выпуск газеты № 2</w:t>
            </w:r>
          </w:p>
        </w:tc>
        <w:tc>
          <w:tcPr>
            <w:tcW w:w="850" w:type="dxa"/>
            <w:shd w:val="clear" w:color="auto" w:fill="auto"/>
          </w:tcPr>
          <w:p w14:paraId="4ABA04BC" w14:textId="3B5E7E7D" w:rsidR="000833D1" w:rsidRPr="001A28F8" w:rsidRDefault="00EE0D16" w:rsidP="00AC3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5D547BA2" w14:textId="44E7DE46" w:rsidR="000833D1" w:rsidRPr="001A28F8" w:rsidRDefault="000833D1" w:rsidP="00AC3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0D17DFCE" w14:textId="08DE8CAD" w:rsidR="000833D1" w:rsidRPr="001A28F8" w:rsidRDefault="00EE0D16" w:rsidP="00AC3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67F18F2A" w14:textId="77777777" w:rsidR="000833D1" w:rsidRPr="001A28F8" w:rsidRDefault="000833D1" w:rsidP="00AC3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3D1" w:rsidRPr="0075530D" w14:paraId="22386F49" w14:textId="77777777" w:rsidTr="00AC33E2">
        <w:tc>
          <w:tcPr>
            <w:tcW w:w="567" w:type="dxa"/>
            <w:shd w:val="clear" w:color="auto" w:fill="auto"/>
          </w:tcPr>
          <w:p w14:paraId="6F2000D2" w14:textId="616859AD" w:rsidR="000833D1" w:rsidRPr="0075530D" w:rsidRDefault="000833D1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7.1.</w:t>
            </w:r>
          </w:p>
        </w:tc>
        <w:tc>
          <w:tcPr>
            <w:tcW w:w="4395" w:type="dxa"/>
            <w:shd w:val="clear" w:color="auto" w:fill="auto"/>
          </w:tcPr>
          <w:p w14:paraId="39CC701A" w14:textId="06FF0AE6" w:rsidR="000833D1" w:rsidRPr="0075530D" w:rsidRDefault="000833D1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 подбор материала газеты № 2</w:t>
            </w:r>
          </w:p>
        </w:tc>
        <w:tc>
          <w:tcPr>
            <w:tcW w:w="850" w:type="dxa"/>
            <w:shd w:val="clear" w:color="auto" w:fill="auto"/>
          </w:tcPr>
          <w:p w14:paraId="72F55A00" w14:textId="69EB457D" w:rsidR="000833D1" w:rsidRPr="0075530D" w:rsidRDefault="00EE0D16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498AB9EB" w14:textId="77777777" w:rsidR="000833D1" w:rsidRPr="0075530D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6A0B5964" w14:textId="000F2C1F" w:rsidR="000833D1" w:rsidRPr="0075530D" w:rsidRDefault="00EE0D16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5071362E" w14:textId="77777777" w:rsidR="000833D1" w:rsidRPr="0075530D" w:rsidRDefault="000833D1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</w:t>
            </w:r>
          </w:p>
        </w:tc>
      </w:tr>
      <w:tr w:rsidR="000833D1" w:rsidRPr="0075530D" w14:paraId="35EE26C0" w14:textId="77777777" w:rsidTr="00AC33E2">
        <w:tc>
          <w:tcPr>
            <w:tcW w:w="567" w:type="dxa"/>
            <w:shd w:val="clear" w:color="auto" w:fill="auto"/>
          </w:tcPr>
          <w:p w14:paraId="6A11FE90" w14:textId="2A90C392" w:rsidR="000833D1" w:rsidRPr="0075530D" w:rsidRDefault="000833D1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7.2.</w:t>
            </w:r>
          </w:p>
        </w:tc>
        <w:tc>
          <w:tcPr>
            <w:tcW w:w="4395" w:type="dxa"/>
            <w:shd w:val="clear" w:color="auto" w:fill="auto"/>
          </w:tcPr>
          <w:p w14:paraId="4F5FB93F" w14:textId="77777777" w:rsidR="000833D1" w:rsidRPr="0075530D" w:rsidRDefault="000833D1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Редактирование текста статей выпуска</w:t>
            </w:r>
          </w:p>
        </w:tc>
        <w:tc>
          <w:tcPr>
            <w:tcW w:w="850" w:type="dxa"/>
            <w:shd w:val="clear" w:color="auto" w:fill="auto"/>
          </w:tcPr>
          <w:p w14:paraId="2652850C" w14:textId="77777777" w:rsidR="000833D1" w:rsidRPr="0075530D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46C6EB0F" w14:textId="77777777" w:rsidR="000833D1" w:rsidRPr="0075530D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8348626" w14:textId="77777777" w:rsidR="000833D1" w:rsidRPr="0075530D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720B48A0" w14:textId="77777777" w:rsidR="000833D1" w:rsidRPr="0075530D" w:rsidRDefault="000833D1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</w:t>
            </w:r>
          </w:p>
        </w:tc>
      </w:tr>
      <w:tr w:rsidR="000833D1" w:rsidRPr="0075530D" w14:paraId="23D74512" w14:textId="77777777" w:rsidTr="00AC33E2">
        <w:tc>
          <w:tcPr>
            <w:tcW w:w="567" w:type="dxa"/>
            <w:shd w:val="clear" w:color="auto" w:fill="auto"/>
          </w:tcPr>
          <w:p w14:paraId="0C515AB6" w14:textId="62F1E57C" w:rsidR="000833D1" w:rsidRDefault="000833D1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7.3.</w:t>
            </w:r>
          </w:p>
        </w:tc>
        <w:tc>
          <w:tcPr>
            <w:tcW w:w="4395" w:type="dxa"/>
            <w:shd w:val="clear" w:color="auto" w:fill="auto"/>
          </w:tcPr>
          <w:p w14:paraId="2811AC1F" w14:textId="77777777" w:rsidR="000833D1" w:rsidRDefault="000833D1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текстового материала</w:t>
            </w:r>
          </w:p>
        </w:tc>
        <w:tc>
          <w:tcPr>
            <w:tcW w:w="850" w:type="dxa"/>
            <w:shd w:val="clear" w:color="auto" w:fill="auto"/>
          </w:tcPr>
          <w:p w14:paraId="4904D6FC" w14:textId="77777777" w:rsidR="000833D1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9B86473" w14:textId="77777777" w:rsidR="000833D1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1F286FE" w14:textId="77777777" w:rsidR="000833D1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20317160" w14:textId="66F4DA10" w:rsidR="000833D1" w:rsidRPr="0075530D" w:rsidRDefault="00605041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Компьютерный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парктикум</w:t>
            </w:r>
            <w:proofErr w:type="spellEnd"/>
          </w:p>
        </w:tc>
      </w:tr>
      <w:tr w:rsidR="000833D1" w:rsidRPr="0075530D" w14:paraId="370CD130" w14:textId="77777777" w:rsidTr="00AC33E2">
        <w:tc>
          <w:tcPr>
            <w:tcW w:w="567" w:type="dxa"/>
            <w:shd w:val="clear" w:color="auto" w:fill="auto"/>
          </w:tcPr>
          <w:p w14:paraId="14818B2C" w14:textId="416FD330" w:rsidR="000833D1" w:rsidRDefault="000833D1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7.4.</w:t>
            </w:r>
          </w:p>
        </w:tc>
        <w:tc>
          <w:tcPr>
            <w:tcW w:w="4395" w:type="dxa"/>
            <w:shd w:val="clear" w:color="auto" w:fill="auto"/>
          </w:tcPr>
          <w:p w14:paraId="48C4E356" w14:textId="3B307233" w:rsidR="000833D1" w:rsidRDefault="000833D1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Верстка выпуска газеты № 2</w:t>
            </w:r>
          </w:p>
        </w:tc>
        <w:tc>
          <w:tcPr>
            <w:tcW w:w="850" w:type="dxa"/>
            <w:shd w:val="clear" w:color="auto" w:fill="auto"/>
          </w:tcPr>
          <w:p w14:paraId="4452379A" w14:textId="77777777" w:rsidR="000833D1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212BF53A" w14:textId="77777777" w:rsidR="000833D1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E6B633A" w14:textId="77777777" w:rsidR="000833D1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68CA618A" w14:textId="77777777" w:rsidR="000833D1" w:rsidRPr="0075530D" w:rsidRDefault="000833D1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33D1" w:rsidRPr="0075530D" w14:paraId="1ECDBFE1" w14:textId="77777777" w:rsidTr="00AC33E2">
        <w:tc>
          <w:tcPr>
            <w:tcW w:w="567" w:type="dxa"/>
            <w:shd w:val="clear" w:color="auto" w:fill="auto"/>
          </w:tcPr>
          <w:p w14:paraId="01C1E10E" w14:textId="47DA1C5C" w:rsidR="000833D1" w:rsidRDefault="000833D1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7.5.</w:t>
            </w:r>
          </w:p>
        </w:tc>
        <w:tc>
          <w:tcPr>
            <w:tcW w:w="4395" w:type="dxa"/>
            <w:shd w:val="clear" w:color="auto" w:fill="auto"/>
          </w:tcPr>
          <w:p w14:paraId="05E3758F" w14:textId="44C81A10" w:rsidR="000833D1" w:rsidRDefault="000833D1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Распечатка газеты № 2</w:t>
            </w:r>
          </w:p>
        </w:tc>
        <w:tc>
          <w:tcPr>
            <w:tcW w:w="850" w:type="dxa"/>
            <w:shd w:val="clear" w:color="auto" w:fill="auto"/>
          </w:tcPr>
          <w:p w14:paraId="0221AD85" w14:textId="77777777" w:rsidR="000833D1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610A851F" w14:textId="77777777" w:rsidR="000833D1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BA1E196" w14:textId="77777777" w:rsidR="000833D1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3C5833F3" w14:textId="5A5E92B2" w:rsidR="000833D1" w:rsidRPr="0075530D" w:rsidRDefault="00605041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Компьютерный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парктикум</w:t>
            </w:r>
            <w:proofErr w:type="spellEnd"/>
          </w:p>
        </w:tc>
      </w:tr>
      <w:tr w:rsidR="000833D1" w:rsidRPr="001A28F8" w14:paraId="17AEDF50" w14:textId="77777777" w:rsidTr="00AC33E2">
        <w:tc>
          <w:tcPr>
            <w:tcW w:w="567" w:type="dxa"/>
            <w:shd w:val="clear" w:color="auto" w:fill="auto"/>
          </w:tcPr>
          <w:p w14:paraId="7D8CA505" w14:textId="5308F79C" w:rsidR="000833D1" w:rsidRPr="001A28F8" w:rsidRDefault="000833D1" w:rsidP="00AC33E2">
            <w:pPr>
              <w:ind w:right="-10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395" w:type="dxa"/>
            <w:shd w:val="clear" w:color="auto" w:fill="auto"/>
          </w:tcPr>
          <w:p w14:paraId="17A3AC4D" w14:textId="73445D7F" w:rsidR="000833D1" w:rsidRPr="001A28F8" w:rsidRDefault="000833D1" w:rsidP="00AC33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материалов и выпуск газеты № 3</w:t>
            </w:r>
          </w:p>
        </w:tc>
        <w:tc>
          <w:tcPr>
            <w:tcW w:w="850" w:type="dxa"/>
            <w:shd w:val="clear" w:color="auto" w:fill="auto"/>
          </w:tcPr>
          <w:p w14:paraId="7D15C6A2" w14:textId="284D3454" w:rsidR="000833D1" w:rsidRPr="001A28F8" w:rsidRDefault="00A76F49" w:rsidP="00AC3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47722BB0" w14:textId="77777777" w:rsidR="000833D1" w:rsidRPr="001A28F8" w:rsidRDefault="000833D1" w:rsidP="00AC3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0202DC14" w14:textId="281FAE12" w:rsidR="000833D1" w:rsidRPr="001A28F8" w:rsidRDefault="00A76F49" w:rsidP="00AC3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42C19646" w14:textId="77777777" w:rsidR="000833D1" w:rsidRPr="001A28F8" w:rsidRDefault="000833D1" w:rsidP="00AC3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3D1" w:rsidRPr="0075530D" w14:paraId="52B1CA0D" w14:textId="77777777" w:rsidTr="00AC33E2">
        <w:tc>
          <w:tcPr>
            <w:tcW w:w="567" w:type="dxa"/>
            <w:shd w:val="clear" w:color="auto" w:fill="auto"/>
          </w:tcPr>
          <w:p w14:paraId="2AB9CF6A" w14:textId="1B9A6477" w:rsidR="000833D1" w:rsidRPr="0075530D" w:rsidRDefault="000833D1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8.1.</w:t>
            </w:r>
          </w:p>
        </w:tc>
        <w:tc>
          <w:tcPr>
            <w:tcW w:w="4395" w:type="dxa"/>
            <w:shd w:val="clear" w:color="auto" w:fill="auto"/>
          </w:tcPr>
          <w:p w14:paraId="3556D6B2" w14:textId="5AE1A013" w:rsidR="000833D1" w:rsidRPr="0075530D" w:rsidRDefault="000833D1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 подбор материала газеты № 3</w:t>
            </w:r>
          </w:p>
        </w:tc>
        <w:tc>
          <w:tcPr>
            <w:tcW w:w="850" w:type="dxa"/>
            <w:shd w:val="clear" w:color="auto" w:fill="auto"/>
          </w:tcPr>
          <w:p w14:paraId="5F77458D" w14:textId="77777777" w:rsidR="000833D1" w:rsidRPr="0075530D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7DB418B9" w14:textId="77777777" w:rsidR="000833D1" w:rsidRPr="0075530D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01255DA2" w14:textId="77777777" w:rsidR="000833D1" w:rsidRPr="0075530D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1185BD09" w14:textId="77777777" w:rsidR="000833D1" w:rsidRPr="0075530D" w:rsidRDefault="000833D1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</w:t>
            </w:r>
          </w:p>
        </w:tc>
      </w:tr>
      <w:tr w:rsidR="000833D1" w:rsidRPr="0075530D" w14:paraId="56D66E65" w14:textId="77777777" w:rsidTr="00AC33E2">
        <w:tc>
          <w:tcPr>
            <w:tcW w:w="567" w:type="dxa"/>
            <w:shd w:val="clear" w:color="auto" w:fill="auto"/>
          </w:tcPr>
          <w:p w14:paraId="09A13A84" w14:textId="47EA77FD" w:rsidR="000833D1" w:rsidRPr="0075530D" w:rsidRDefault="000833D1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8.2.</w:t>
            </w:r>
          </w:p>
        </w:tc>
        <w:tc>
          <w:tcPr>
            <w:tcW w:w="4395" w:type="dxa"/>
            <w:shd w:val="clear" w:color="auto" w:fill="auto"/>
          </w:tcPr>
          <w:p w14:paraId="094E9766" w14:textId="77777777" w:rsidR="000833D1" w:rsidRPr="0075530D" w:rsidRDefault="000833D1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Редактирование текста статей выпуска</w:t>
            </w:r>
          </w:p>
        </w:tc>
        <w:tc>
          <w:tcPr>
            <w:tcW w:w="850" w:type="dxa"/>
            <w:shd w:val="clear" w:color="auto" w:fill="auto"/>
          </w:tcPr>
          <w:p w14:paraId="2712D56F" w14:textId="77777777" w:rsidR="000833D1" w:rsidRPr="0075530D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1892D1B4" w14:textId="77777777" w:rsidR="000833D1" w:rsidRPr="0075530D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38399B7" w14:textId="77777777" w:rsidR="000833D1" w:rsidRPr="0075530D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7AACEB93" w14:textId="77777777" w:rsidR="000833D1" w:rsidRPr="0075530D" w:rsidRDefault="000833D1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</w:t>
            </w:r>
          </w:p>
        </w:tc>
      </w:tr>
      <w:tr w:rsidR="000833D1" w:rsidRPr="0075530D" w14:paraId="4A651C04" w14:textId="77777777" w:rsidTr="00AC33E2">
        <w:tc>
          <w:tcPr>
            <w:tcW w:w="567" w:type="dxa"/>
            <w:shd w:val="clear" w:color="auto" w:fill="auto"/>
          </w:tcPr>
          <w:p w14:paraId="7B560C9A" w14:textId="5DC15177" w:rsidR="000833D1" w:rsidRDefault="000833D1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8.3.</w:t>
            </w:r>
          </w:p>
        </w:tc>
        <w:tc>
          <w:tcPr>
            <w:tcW w:w="4395" w:type="dxa"/>
            <w:shd w:val="clear" w:color="auto" w:fill="auto"/>
          </w:tcPr>
          <w:p w14:paraId="2F2E7013" w14:textId="77777777" w:rsidR="000833D1" w:rsidRDefault="000833D1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текстового материала</w:t>
            </w:r>
          </w:p>
        </w:tc>
        <w:tc>
          <w:tcPr>
            <w:tcW w:w="850" w:type="dxa"/>
            <w:shd w:val="clear" w:color="auto" w:fill="auto"/>
          </w:tcPr>
          <w:p w14:paraId="238E53C2" w14:textId="31DD70C0" w:rsidR="000833D1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262FFE90" w14:textId="77777777" w:rsidR="000833D1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A459FEC" w14:textId="56E5427F" w:rsidR="000833D1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7C14F0C1" w14:textId="77777777" w:rsidR="000833D1" w:rsidRPr="0075530D" w:rsidRDefault="000833D1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33D1" w:rsidRPr="0075530D" w14:paraId="184E8B84" w14:textId="77777777" w:rsidTr="00AC33E2">
        <w:tc>
          <w:tcPr>
            <w:tcW w:w="567" w:type="dxa"/>
            <w:shd w:val="clear" w:color="auto" w:fill="auto"/>
          </w:tcPr>
          <w:p w14:paraId="23F0A1B1" w14:textId="4B70A5EC" w:rsidR="000833D1" w:rsidRDefault="000833D1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8.4.</w:t>
            </w:r>
          </w:p>
        </w:tc>
        <w:tc>
          <w:tcPr>
            <w:tcW w:w="4395" w:type="dxa"/>
            <w:shd w:val="clear" w:color="auto" w:fill="auto"/>
          </w:tcPr>
          <w:p w14:paraId="6177CDC7" w14:textId="136CF634" w:rsidR="000833D1" w:rsidRDefault="000833D1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Верстка выпуска газеты № 3</w:t>
            </w:r>
          </w:p>
        </w:tc>
        <w:tc>
          <w:tcPr>
            <w:tcW w:w="850" w:type="dxa"/>
            <w:shd w:val="clear" w:color="auto" w:fill="auto"/>
          </w:tcPr>
          <w:p w14:paraId="4C1E3A43" w14:textId="733847EB" w:rsidR="000833D1" w:rsidRDefault="00A76F49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3EADF68E" w14:textId="77777777" w:rsidR="000833D1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2D873BD" w14:textId="1F26C1D7" w:rsidR="000833D1" w:rsidRDefault="00A76F49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34DCDE72" w14:textId="792E8C4E" w:rsidR="000833D1" w:rsidRPr="0075530D" w:rsidRDefault="00605041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Компьютерный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парктикум</w:t>
            </w:r>
            <w:proofErr w:type="spellEnd"/>
          </w:p>
        </w:tc>
      </w:tr>
      <w:tr w:rsidR="000833D1" w:rsidRPr="0075530D" w14:paraId="03FBAABD" w14:textId="77777777" w:rsidTr="00AC33E2">
        <w:tc>
          <w:tcPr>
            <w:tcW w:w="567" w:type="dxa"/>
            <w:shd w:val="clear" w:color="auto" w:fill="auto"/>
          </w:tcPr>
          <w:p w14:paraId="184B011A" w14:textId="23474A42" w:rsidR="000833D1" w:rsidRDefault="000833D1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8.5.</w:t>
            </w:r>
          </w:p>
        </w:tc>
        <w:tc>
          <w:tcPr>
            <w:tcW w:w="4395" w:type="dxa"/>
            <w:shd w:val="clear" w:color="auto" w:fill="auto"/>
          </w:tcPr>
          <w:p w14:paraId="1075F420" w14:textId="3B573232" w:rsidR="000833D1" w:rsidRDefault="000833D1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Распечатка газеты № 3</w:t>
            </w:r>
          </w:p>
        </w:tc>
        <w:tc>
          <w:tcPr>
            <w:tcW w:w="850" w:type="dxa"/>
            <w:shd w:val="clear" w:color="auto" w:fill="auto"/>
          </w:tcPr>
          <w:p w14:paraId="18233383" w14:textId="77777777" w:rsidR="000833D1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197BF1CC" w14:textId="77777777" w:rsidR="000833D1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2F7E458" w14:textId="77777777" w:rsidR="000833D1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3AFFD784" w14:textId="77777777" w:rsidR="000833D1" w:rsidRPr="0075530D" w:rsidRDefault="000833D1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33D1" w:rsidRPr="001A28F8" w14:paraId="0FD91A72" w14:textId="77777777" w:rsidTr="00AC33E2">
        <w:tc>
          <w:tcPr>
            <w:tcW w:w="567" w:type="dxa"/>
            <w:shd w:val="clear" w:color="auto" w:fill="auto"/>
          </w:tcPr>
          <w:p w14:paraId="1B2D8441" w14:textId="1662C1E8" w:rsidR="000833D1" w:rsidRPr="001A28F8" w:rsidRDefault="000833D1" w:rsidP="00AC33E2">
            <w:pPr>
              <w:ind w:right="-10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4395" w:type="dxa"/>
            <w:shd w:val="clear" w:color="auto" w:fill="auto"/>
          </w:tcPr>
          <w:p w14:paraId="3C376E28" w14:textId="47732147" w:rsidR="000833D1" w:rsidRPr="001A28F8" w:rsidRDefault="000833D1" w:rsidP="00AC33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материалов и выпуск газеты № </w:t>
            </w:r>
            <w:r w:rsidR="00AC33E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3589C561" w14:textId="39128D57" w:rsidR="000833D1" w:rsidRPr="001A28F8" w:rsidRDefault="00A76F49" w:rsidP="00AC3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0165F3B5" w14:textId="77777777" w:rsidR="000833D1" w:rsidRPr="001A28F8" w:rsidRDefault="000833D1" w:rsidP="00AC3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3F431596" w14:textId="00067169" w:rsidR="000833D1" w:rsidRPr="001A28F8" w:rsidRDefault="00A76F49" w:rsidP="00AC3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0B9FE321" w14:textId="77777777" w:rsidR="000833D1" w:rsidRPr="001A28F8" w:rsidRDefault="000833D1" w:rsidP="00AC3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3D1" w:rsidRPr="0075530D" w14:paraId="77F3B956" w14:textId="77777777" w:rsidTr="00AC33E2">
        <w:tc>
          <w:tcPr>
            <w:tcW w:w="567" w:type="dxa"/>
            <w:shd w:val="clear" w:color="auto" w:fill="auto"/>
          </w:tcPr>
          <w:p w14:paraId="16D83666" w14:textId="06293956" w:rsidR="000833D1" w:rsidRPr="0075530D" w:rsidRDefault="000833D1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9.1.</w:t>
            </w:r>
          </w:p>
        </w:tc>
        <w:tc>
          <w:tcPr>
            <w:tcW w:w="4395" w:type="dxa"/>
            <w:shd w:val="clear" w:color="auto" w:fill="auto"/>
          </w:tcPr>
          <w:p w14:paraId="7FAB9642" w14:textId="28F753C4" w:rsidR="000833D1" w:rsidRPr="0075530D" w:rsidRDefault="000833D1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 подбор материала газеты № </w:t>
            </w:r>
            <w:r w:rsidR="00AC33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74B04C72" w14:textId="77777777" w:rsidR="000833D1" w:rsidRPr="0075530D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2A71B5F7" w14:textId="77777777" w:rsidR="000833D1" w:rsidRPr="0075530D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675E84A4" w14:textId="77777777" w:rsidR="000833D1" w:rsidRPr="0075530D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30138575" w14:textId="77777777" w:rsidR="000833D1" w:rsidRPr="0075530D" w:rsidRDefault="000833D1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</w:t>
            </w:r>
          </w:p>
        </w:tc>
      </w:tr>
      <w:tr w:rsidR="000833D1" w:rsidRPr="0075530D" w14:paraId="35913BB1" w14:textId="77777777" w:rsidTr="00AC33E2">
        <w:tc>
          <w:tcPr>
            <w:tcW w:w="567" w:type="dxa"/>
            <w:shd w:val="clear" w:color="auto" w:fill="auto"/>
          </w:tcPr>
          <w:p w14:paraId="5C19FE4B" w14:textId="0CC01CCB" w:rsidR="000833D1" w:rsidRPr="0075530D" w:rsidRDefault="000833D1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9.2.</w:t>
            </w:r>
          </w:p>
        </w:tc>
        <w:tc>
          <w:tcPr>
            <w:tcW w:w="4395" w:type="dxa"/>
            <w:shd w:val="clear" w:color="auto" w:fill="auto"/>
          </w:tcPr>
          <w:p w14:paraId="6C3D6C5E" w14:textId="77777777" w:rsidR="000833D1" w:rsidRPr="0075530D" w:rsidRDefault="000833D1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Редактирование текста статей выпуска</w:t>
            </w:r>
          </w:p>
        </w:tc>
        <w:tc>
          <w:tcPr>
            <w:tcW w:w="850" w:type="dxa"/>
            <w:shd w:val="clear" w:color="auto" w:fill="auto"/>
          </w:tcPr>
          <w:p w14:paraId="0B734C49" w14:textId="4A6C68E8" w:rsidR="000833D1" w:rsidRPr="0075530D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614242FE" w14:textId="77777777" w:rsidR="000833D1" w:rsidRPr="0075530D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610E623" w14:textId="1F60C649" w:rsidR="000833D1" w:rsidRPr="0075530D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11599AB8" w14:textId="77777777" w:rsidR="000833D1" w:rsidRPr="0075530D" w:rsidRDefault="000833D1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</w:t>
            </w:r>
          </w:p>
        </w:tc>
      </w:tr>
      <w:tr w:rsidR="000833D1" w:rsidRPr="0075530D" w14:paraId="0BFC7FD3" w14:textId="77777777" w:rsidTr="00AC33E2">
        <w:tc>
          <w:tcPr>
            <w:tcW w:w="567" w:type="dxa"/>
            <w:shd w:val="clear" w:color="auto" w:fill="auto"/>
          </w:tcPr>
          <w:p w14:paraId="1FABCDA5" w14:textId="1E31807B" w:rsidR="000833D1" w:rsidRDefault="000833D1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9.3.</w:t>
            </w:r>
          </w:p>
        </w:tc>
        <w:tc>
          <w:tcPr>
            <w:tcW w:w="4395" w:type="dxa"/>
            <w:shd w:val="clear" w:color="auto" w:fill="auto"/>
          </w:tcPr>
          <w:p w14:paraId="1CFCEC57" w14:textId="77777777" w:rsidR="000833D1" w:rsidRDefault="000833D1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текстового материала</w:t>
            </w:r>
          </w:p>
        </w:tc>
        <w:tc>
          <w:tcPr>
            <w:tcW w:w="850" w:type="dxa"/>
            <w:shd w:val="clear" w:color="auto" w:fill="auto"/>
          </w:tcPr>
          <w:p w14:paraId="2E037E54" w14:textId="77777777" w:rsidR="000833D1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712233F" w14:textId="77777777" w:rsidR="000833D1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DDF13B5" w14:textId="77777777" w:rsidR="000833D1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2203EF35" w14:textId="09C97DC8" w:rsidR="000833D1" w:rsidRPr="0075530D" w:rsidRDefault="00605041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Компьютерный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парктикум</w:t>
            </w:r>
            <w:proofErr w:type="spellEnd"/>
          </w:p>
        </w:tc>
      </w:tr>
      <w:tr w:rsidR="000833D1" w:rsidRPr="0075530D" w14:paraId="40567FCF" w14:textId="77777777" w:rsidTr="00AC33E2">
        <w:tc>
          <w:tcPr>
            <w:tcW w:w="567" w:type="dxa"/>
            <w:shd w:val="clear" w:color="auto" w:fill="auto"/>
          </w:tcPr>
          <w:p w14:paraId="70C084A3" w14:textId="588065E3" w:rsidR="000833D1" w:rsidRDefault="000833D1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9.4.</w:t>
            </w:r>
          </w:p>
        </w:tc>
        <w:tc>
          <w:tcPr>
            <w:tcW w:w="4395" w:type="dxa"/>
            <w:shd w:val="clear" w:color="auto" w:fill="auto"/>
          </w:tcPr>
          <w:p w14:paraId="24AD49E4" w14:textId="680B5473" w:rsidR="000833D1" w:rsidRDefault="000833D1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Верстка выпуска газеты № </w:t>
            </w:r>
            <w:r w:rsidR="00AC33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26F8803A" w14:textId="4015EC77" w:rsidR="000833D1" w:rsidRDefault="00A76F49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265C0717" w14:textId="77777777" w:rsidR="000833D1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388C4EA" w14:textId="167448BE" w:rsidR="000833D1" w:rsidRDefault="00A76F49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20F70A65" w14:textId="77777777" w:rsidR="000833D1" w:rsidRPr="0075530D" w:rsidRDefault="000833D1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33D1" w:rsidRPr="0075530D" w14:paraId="30DC3417" w14:textId="77777777" w:rsidTr="00AC33E2">
        <w:tc>
          <w:tcPr>
            <w:tcW w:w="567" w:type="dxa"/>
            <w:shd w:val="clear" w:color="auto" w:fill="auto"/>
          </w:tcPr>
          <w:p w14:paraId="51720E1A" w14:textId="158CD151" w:rsidR="000833D1" w:rsidRDefault="000833D1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9.5.</w:t>
            </w:r>
          </w:p>
        </w:tc>
        <w:tc>
          <w:tcPr>
            <w:tcW w:w="4395" w:type="dxa"/>
            <w:shd w:val="clear" w:color="auto" w:fill="auto"/>
          </w:tcPr>
          <w:p w14:paraId="1F93D67C" w14:textId="28D67484" w:rsidR="000833D1" w:rsidRDefault="000833D1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Распечатка газеты № </w:t>
            </w:r>
            <w:r w:rsidR="00AC33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05982120" w14:textId="77777777" w:rsidR="000833D1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383B8671" w14:textId="77777777" w:rsidR="000833D1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EA17145" w14:textId="77777777" w:rsidR="000833D1" w:rsidRDefault="000833D1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72834432" w14:textId="77777777" w:rsidR="000833D1" w:rsidRPr="0075530D" w:rsidRDefault="000833D1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33E2" w:rsidRPr="001A28F8" w14:paraId="26C99302" w14:textId="77777777" w:rsidTr="00AC33E2">
        <w:tc>
          <w:tcPr>
            <w:tcW w:w="567" w:type="dxa"/>
            <w:shd w:val="clear" w:color="auto" w:fill="auto"/>
          </w:tcPr>
          <w:p w14:paraId="74165FE8" w14:textId="74011627" w:rsidR="00AC33E2" w:rsidRPr="001A28F8" w:rsidRDefault="00AC33E2" w:rsidP="00AC33E2">
            <w:pPr>
              <w:ind w:right="-10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395" w:type="dxa"/>
            <w:shd w:val="clear" w:color="auto" w:fill="auto"/>
          </w:tcPr>
          <w:p w14:paraId="196A471D" w14:textId="24CB6CCB" w:rsidR="00AC33E2" w:rsidRPr="001A28F8" w:rsidRDefault="00AC33E2" w:rsidP="00AC33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материалов и выпуск газеты № 5</w:t>
            </w:r>
          </w:p>
        </w:tc>
        <w:tc>
          <w:tcPr>
            <w:tcW w:w="850" w:type="dxa"/>
            <w:shd w:val="clear" w:color="auto" w:fill="auto"/>
          </w:tcPr>
          <w:p w14:paraId="1D36D285" w14:textId="4930F73D" w:rsidR="00AC33E2" w:rsidRPr="001A28F8" w:rsidRDefault="00A76F49" w:rsidP="00AC3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5B36E785" w14:textId="77777777" w:rsidR="00AC33E2" w:rsidRPr="001A28F8" w:rsidRDefault="00AC33E2" w:rsidP="00AC3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645CC3CA" w14:textId="1DF53661" w:rsidR="00AC33E2" w:rsidRPr="001A28F8" w:rsidRDefault="00A76F49" w:rsidP="00AC3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55CFFA7E" w14:textId="77777777" w:rsidR="00AC33E2" w:rsidRPr="001A28F8" w:rsidRDefault="00AC33E2" w:rsidP="00AC3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33E2" w:rsidRPr="0075530D" w14:paraId="4B1AA07D" w14:textId="77777777" w:rsidTr="00AC33E2">
        <w:tc>
          <w:tcPr>
            <w:tcW w:w="567" w:type="dxa"/>
            <w:shd w:val="clear" w:color="auto" w:fill="auto"/>
          </w:tcPr>
          <w:p w14:paraId="1E198866" w14:textId="4ABE60E7" w:rsidR="00AC33E2" w:rsidRPr="0075530D" w:rsidRDefault="00AC33E2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10.1 </w:t>
            </w:r>
          </w:p>
        </w:tc>
        <w:tc>
          <w:tcPr>
            <w:tcW w:w="4395" w:type="dxa"/>
            <w:shd w:val="clear" w:color="auto" w:fill="auto"/>
          </w:tcPr>
          <w:p w14:paraId="54926E45" w14:textId="0B1ED7AA" w:rsidR="00AC33E2" w:rsidRPr="0075530D" w:rsidRDefault="00AC33E2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 подбор материала газеты № 5</w:t>
            </w:r>
          </w:p>
        </w:tc>
        <w:tc>
          <w:tcPr>
            <w:tcW w:w="850" w:type="dxa"/>
            <w:shd w:val="clear" w:color="auto" w:fill="auto"/>
          </w:tcPr>
          <w:p w14:paraId="109D3645" w14:textId="59F55226" w:rsidR="00AC33E2" w:rsidRPr="0075530D" w:rsidRDefault="00A76F49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7A37A970" w14:textId="050A76B9" w:rsidR="00AC33E2" w:rsidRPr="0075530D" w:rsidRDefault="00A76F49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446C2C9E" w14:textId="2E644D94" w:rsidR="00AC33E2" w:rsidRPr="0075530D" w:rsidRDefault="00A76F49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04F877DA" w14:textId="77777777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</w:t>
            </w:r>
          </w:p>
        </w:tc>
      </w:tr>
      <w:tr w:rsidR="00AC33E2" w:rsidRPr="0075530D" w14:paraId="25AA284D" w14:textId="77777777" w:rsidTr="00AC33E2">
        <w:tc>
          <w:tcPr>
            <w:tcW w:w="567" w:type="dxa"/>
            <w:shd w:val="clear" w:color="auto" w:fill="auto"/>
          </w:tcPr>
          <w:p w14:paraId="578BC163" w14:textId="69D81E5A" w:rsidR="00AC33E2" w:rsidRPr="0075530D" w:rsidRDefault="00AC33E2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10.2</w:t>
            </w:r>
          </w:p>
        </w:tc>
        <w:tc>
          <w:tcPr>
            <w:tcW w:w="4395" w:type="dxa"/>
            <w:shd w:val="clear" w:color="auto" w:fill="auto"/>
          </w:tcPr>
          <w:p w14:paraId="2786D4F9" w14:textId="77777777" w:rsidR="00AC33E2" w:rsidRPr="0075530D" w:rsidRDefault="00AC33E2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Редактирование текста статей выпуска</w:t>
            </w:r>
          </w:p>
        </w:tc>
        <w:tc>
          <w:tcPr>
            <w:tcW w:w="850" w:type="dxa"/>
            <w:shd w:val="clear" w:color="auto" w:fill="auto"/>
          </w:tcPr>
          <w:p w14:paraId="7AA51E68" w14:textId="77777777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2B8C86B3" w14:textId="77777777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91851E0" w14:textId="77777777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4509D7D7" w14:textId="77777777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</w:t>
            </w:r>
          </w:p>
        </w:tc>
      </w:tr>
      <w:tr w:rsidR="00AC33E2" w:rsidRPr="0075530D" w14:paraId="01F8AA07" w14:textId="77777777" w:rsidTr="00AC33E2">
        <w:tc>
          <w:tcPr>
            <w:tcW w:w="567" w:type="dxa"/>
            <w:shd w:val="clear" w:color="auto" w:fill="auto"/>
          </w:tcPr>
          <w:p w14:paraId="0BD8D99C" w14:textId="0A01147E" w:rsidR="00AC33E2" w:rsidRDefault="00AC33E2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10.3</w:t>
            </w:r>
          </w:p>
        </w:tc>
        <w:tc>
          <w:tcPr>
            <w:tcW w:w="4395" w:type="dxa"/>
            <w:shd w:val="clear" w:color="auto" w:fill="auto"/>
          </w:tcPr>
          <w:p w14:paraId="1920DBAA" w14:textId="77777777" w:rsidR="00AC33E2" w:rsidRDefault="00AC33E2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текстового материала</w:t>
            </w:r>
          </w:p>
        </w:tc>
        <w:tc>
          <w:tcPr>
            <w:tcW w:w="850" w:type="dxa"/>
            <w:shd w:val="clear" w:color="auto" w:fill="auto"/>
          </w:tcPr>
          <w:p w14:paraId="1C97BFC2" w14:textId="77777777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4A43565" w14:textId="77777777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AA114D9" w14:textId="77777777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00A9824E" w14:textId="77777777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33E2" w:rsidRPr="0075530D" w14:paraId="38C2AD7A" w14:textId="77777777" w:rsidTr="00AC33E2">
        <w:tc>
          <w:tcPr>
            <w:tcW w:w="567" w:type="dxa"/>
            <w:shd w:val="clear" w:color="auto" w:fill="auto"/>
          </w:tcPr>
          <w:p w14:paraId="3B9F9128" w14:textId="35188200" w:rsidR="00AC33E2" w:rsidRDefault="00AC33E2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10.4</w:t>
            </w:r>
          </w:p>
        </w:tc>
        <w:tc>
          <w:tcPr>
            <w:tcW w:w="4395" w:type="dxa"/>
            <w:shd w:val="clear" w:color="auto" w:fill="auto"/>
          </w:tcPr>
          <w:p w14:paraId="73907CDC" w14:textId="09EBFA8C" w:rsidR="00AC33E2" w:rsidRDefault="00AC33E2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Верстка выпуска газеты № 5</w:t>
            </w:r>
          </w:p>
        </w:tc>
        <w:tc>
          <w:tcPr>
            <w:tcW w:w="850" w:type="dxa"/>
            <w:shd w:val="clear" w:color="auto" w:fill="auto"/>
          </w:tcPr>
          <w:p w14:paraId="091306E6" w14:textId="77777777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39FC6C83" w14:textId="77777777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3DBB7F5" w14:textId="77777777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3F2CE7BA" w14:textId="11EB156F" w:rsidR="00AC33E2" w:rsidRPr="0075530D" w:rsidRDefault="00605041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Компьютерный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парктикум</w:t>
            </w:r>
            <w:proofErr w:type="spellEnd"/>
          </w:p>
        </w:tc>
      </w:tr>
      <w:tr w:rsidR="00AC33E2" w:rsidRPr="0075530D" w14:paraId="17E4FD7B" w14:textId="77777777" w:rsidTr="00AC33E2">
        <w:tc>
          <w:tcPr>
            <w:tcW w:w="567" w:type="dxa"/>
            <w:shd w:val="clear" w:color="auto" w:fill="auto"/>
          </w:tcPr>
          <w:p w14:paraId="1F85F22C" w14:textId="03558F10" w:rsidR="00AC33E2" w:rsidRDefault="00AC33E2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10.5</w:t>
            </w:r>
          </w:p>
        </w:tc>
        <w:tc>
          <w:tcPr>
            <w:tcW w:w="4395" w:type="dxa"/>
            <w:shd w:val="clear" w:color="auto" w:fill="auto"/>
          </w:tcPr>
          <w:p w14:paraId="70A83515" w14:textId="7FEEBECC" w:rsidR="00AC33E2" w:rsidRDefault="00AC33E2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Распечатка газеты № 5</w:t>
            </w:r>
          </w:p>
        </w:tc>
        <w:tc>
          <w:tcPr>
            <w:tcW w:w="850" w:type="dxa"/>
            <w:shd w:val="clear" w:color="auto" w:fill="auto"/>
          </w:tcPr>
          <w:p w14:paraId="00096231" w14:textId="77777777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3089326" w14:textId="77777777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B01C5C3" w14:textId="77777777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0E0CB0BD" w14:textId="77777777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33E2" w:rsidRPr="001A28F8" w14:paraId="3A326DF4" w14:textId="77777777" w:rsidTr="00AC33E2">
        <w:tc>
          <w:tcPr>
            <w:tcW w:w="567" w:type="dxa"/>
            <w:shd w:val="clear" w:color="auto" w:fill="auto"/>
          </w:tcPr>
          <w:p w14:paraId="055BB162" w14:textId="08DB85C8" w:rsidR="00AC33E2" w:rsidRPr="001A28F8" w:rsidRDefault="00AC33E2" w:rsidP="00AC33E2">
            <w:pPr>
              <w:ind w:right="-10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395" w:type="dxa"/>
            <w:shd w:val="clear" w:color="auto" w:fill="auto"/>
          </w:tcPr>
          <w:p w14:paraId="29B0BFAA" w14:textId="580C1E46" w:rsidR="00AC33E2" w:rsidRPr="001A28F8" w:rsidRDefault="00AC33E2" w:rsidP="00AC33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материалов и выпуск газеты № 6</w:t>
            </w:r>
          </w:p>
        </w:tc>
        <w:tc>
          <w:tcPr>
            <w:tcW w:w="850" w:type="dxa"/>
            <w:shd w:val="clear" w:color="auto" w:fill="auto"/>
          </w:tcPr>
          <w:p w14:paraId="7CB5A609" w14:textId="4E0B3B50" w:rsidR="00AC33E2" w:rsidRPr="001A28F8" w:rsidRDefault="00E8605B" w:rsidP="00AC3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5FAF99D5" w14:textId="77777777" w:rsidR="00AC33E2" w:rsidRPr="001A28F8" w:rsidRDefault="00AC33E2" w:rsidP="00AC3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6EAD763D" w14:textId="3BB8054D" w:rsidR="00AC33E2" w:rsidRPr="001A28F8" w:rsidRDefault="00E8605B" w:rsidP="00AC3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0F9DF7A7" w14:textId="77777777" w:rsidR="00AC33E2" w:rsidRPr="001A28F8" w:rsidRDefault="00AC33E2" w:rsidP="00AC3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33E2" w:rsidRPr="0075530D" w14:paraId="7A1FC5B6" w14:textId="77777777" w:rsidTr="00AC33E2">
        <w:tc>
          <w:tcPr>
            <w:tcW w:w="567" w:type="dxa"/>
            <w:shd w:val="clear" w:color="auto" w:fill="auto"/>
          </w:tcPr>
          <w:p w14:paraId="3BB0EA87" w14:textId="12671357" w:rsidR="00AC33E2" w:rsidRPr="0075530D" w:rsidRDefault="00AC33E2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11.1 </w:t>
            </w:r>
          </w:p>
        </w:tc>
        <w:tc>
          <w:tcPr>
            <w:tcW w:w="4395" w:type="dxa"/>
            <w:shd w:val="clear" w:color="auto" w:fill="auto"/>
          </w:tcPr>
          <w:p w14:paraId="0D22226D" w14:textId="5E33DC9A" w:rsidR="00AC33E2" w:rsidRPr="0075530D" w:rsidRDefault="00AC33E2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 подбор материала газеты № 6</w:t>
            </w:r>
          </w:p>
        </w:tc>
        <w:tc>
          <w:tcPr>
            <w:tcW w:w="850" w:type="dxa"/>
            <w:shd w:val="clear" w:color="auto" w:fill="auto"/>
          </w:tcPr>
          <w:p w14:paraId="718F59DB" w14:textId="0DC12BE6" w:rsidR="00AC33E2" w:rsidRPr="0075530D" w:rsidRDefault="00E8605B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2377117C" w14:textId="77777777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29E67D51" w14:textId="7B80751E" w:rsidR="00AC33E2" w:rsidRPr="0075530D" w:rsidRDefault="00E8605B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0A6259E8" w14:textId="77777777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</w:t>
            </w:r>
          </w:p>
        </w:tc>
      </w:tr>
      <w:tr w:rsidR="00AC33E2" w:rsidRPr="0075530D" w14:paraId="11FA588D" w14:textId="77777777" w:rsidTr="00AC33E2">
        <w:tc>
          <w:tcPr>
            <w:tcW w:w="567" w:type="dxa"/>
            <w:shd w:val="clear" w:color="auto" w:fill="auto"/>
          </w:tcPr>
          <w:p w14:paraId="2FF0CC4E" w14:textId="02467EF2" w:rsidR="00AC33E2" w:rsidRPr="0075530D" w:rsidRDefault="00AC33E2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11.2</w:t>
            </w:r>
          </w:p>
        </w:tc>
        <w:tc>
          <w:tcPr>
            <w:tcW w:w="4395" w:type="dxa"/>
            <w:shd w:val="clear" w:color="auto" w:fill="auto"/>
          </w:tcPr>
          <w:p w14:paraId="43DAA979" w14:textId="77777777" w:rsidR="00AC33E2" w:rsidRPr="0075530D" w:rsidRDefault="00AC33E2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Редактирование текста статей выпуска</w:t>
            </w:r>
          </w:p>
        </w:tc>
        <w:tc>
          <w:tcPr>
            <w:tcW w:w="850" w:type="dxa"/>
            <w:shd w:val="clear" w:color="auto" w:fill="auto"/>
          </w:tcPr>
          <w:p w14:paraId="36A45854" w14:textId="0E9D2704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59DD7265" w14:textId="77777777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F7A6B67" w14:textId="7FBB1FCB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367718AC" w14:textId="77777777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</w:t>
            </w:r>
          </w:p>
        </w:tc>
      </w:tr>
      <w:tr w:rsidR="00AC33E2" w:rsidRPr="0075530D" w14:paraId="46F6E3C4" w14:textId="77777777" w:rsidTr="00AC33E2">
        <w:tc>
          <w:tcPr>
            <w:tcW w:w="567" w:type="dxa"/>
            <w:shd w:val="clear" w:color="auto" w:fill="auto"/>
          </w:tcPr>
          <w:p w14:paraId="4C23D970" w14:textId="17C04D90" w:rsidR="00AC33E2" w:rsidRDefault="00AC33E2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11.3</w:t>
            </w:r>
          </w:p>
        </w:tc>
        <w:tc>
          <w:tcPr>
            <w:tcW w:w="4395" w:type="dxa"/>
            <w:shd w:val="clear" w:color="auto" w:fill="auto"/>
          </w:tcPr>
          <w:p w14:paraId="16596AB7" w14:textId="77777777" w:rsidR="00AC33E2" w:rsidRDefault="00AC33E2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текстового материала</w:t>
            </w:r>
          </w:p>
        </w:tc>
        <w:tc>
          <w:tcPr>
            <w:tcW w:w="850" w:type="dxa"/>
            <w:shd w:val="clear" w:color="auto" w:fill="auto"/>
          </w:tcPr>
          <w:p w14:paraId="7F5FBDD3" w14:textId="77777777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17025592" w14:textId="77777777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F9976B7" w14:textId="77777777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4D6C188E" w14:textId="77777777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33E2" w:rsidRPr="0075530D" w14:paraId="7B3BDDBB" w14:textId="77777777" w:rsidTr="00AC33E2">
        <w:tc>
          <w:tcPr>
            <w:tcW w:w="567" w:type="dxa"/>
            <w:shd w:val="clear" w:color="auto" w:fill="auto"/>
          </w:tcPr>
          <w:p w14:paraId="088CAA6D" w14:textId="234865A7" w:rsidR="00AC33E2" w:rsidRDefault="00AC33E2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11.4</w:t>
            </w:r>
          </w:p>
        </w:tc>
        <w:tc>
          <w:tcPr>
            <w:tcW w:w="4395" w:type="dxa"/>
            <w:shd w:val="clear" w:color="auto" w:fill="auto"/>
          </w:tcPr>
          <w:p w14:paraId="1772D15F" w14:textId="309B04EB" w:rsidR="00AC33E2" w:rsidRDefault="00AC33E2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Верстка выпуска газеты № 6</w:t>
            </w:r>
          </w:p>
        </w:tc>
        <w:tc>
          <w:tcPr>
            <w:tcW w:w="850" w:type="dxa"/>
            <w:shd w:val="clear" w:color="auto" w:fill="auto"/>
          </w:tcPr>
          <w:p w14:paraId="2AD6DEB6" w14:textId="77777777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102AC49C" w14:textId="77777777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3C55C01" w14:textId="77777777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55676934" w14:textId="02A20A83" w:rsidR="00AC33E2" w:rsidRPr="0075530D" w:rsidRDefault="00605041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Компьютерный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парктикум</w:t>
            </w:r>
            <w:proofErr w:type="spellEnd"/>
          </w:p>
        </w:tc>
      </w:tr>
      <w:tr w:rsidR="00AC33E2" w:rsidRPr="0075530D" w14:paraId="399E7629" w14:textId="77777777" w:rsidTr="00AC33E2">
        <w:tc>
          <w:tcPr>
            <w:tcW w:w="567" w:type="dxa"/>
            <w:shd w:val="clear" w:color="auto" w:fill="auto"/>
          </w:tcPr>
          <w:p w14:paraId="42B65A13" w14:textId="1845FD01" w:rsidR="00AC33E2" w:rsidRDefault="00AC33E2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11.5</w:t>
            </w:r>
          </w:p>
        </w:tc>
        <w:tc>
          <w:tcPr>
            <w:tcW w:w="4395" w:type="dxa"/>
            <w:shd w:val="clear" w:color="auto" w:fill="auto"/>
          </w:tcPr>
          <w:p w14:paraId="68AA7094" w14:textId="31F565BE" w:rsidR="00AC33E2" w:rsidRDefault="00AC33E2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Распечатка газеты № 6</w:t>
            </w:r>
          </w:p>
        </w:tc>
        <w:tc>
          <w:tcPr>
            <w:tcW w:w="850" w:type="dxa"/>
            <w:shd w:val="clear" w:color="auto" w:fill="auto"/>
          </w:tcPr>
          <w:p w14:paraId="6DADCA42" w14:textId="77777777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3F3546C7" w14:textId="77777777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9E9236B" w14:textId="77777777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0000CBFE" w14:textId="77777777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33E2" w:rsidRPr="001A28F8" w14:paraId="59AB73B8" w14:textId="77777777" w:rsidTr="00AC33E2">
        <w:tc>
          <w:tcPr>
            <w:tcW w:w="567" w:type="dxa"/>
            <w:shd w:val="clear" w:color="auto" w:fill="auto"/>
          </w:tcPr>
          <w:p w14:paraId="394EAEF3" w14:textId="4A3942DD" w:rsidR="00AC33E2" w:rsidRPr="001A28F8" w:rsidRDefault="00AC33E2" w:rsidP="00AC33E2">
            <w:pPr>
              <w:ind w:right="-10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395" w:type="dxa"/>
            <w:shd w:val="clear" w:color="auto" w:fill="auto"/>
          </w:tcPr>
          <w:p w14:paraId="1A9A7639" w14:textId="7971BA2A" w:rsidR="00AC33E2" w:rsidRPr="001A28F8" w:rsidRDefault="00AC33E2" w:rsidP="00AC33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материалов и выпуск газеты № 7</w:t>
            </w:r>
          </w:p>
        </w:tc>
        <w:tc>
          <w:tcPr>
            <w:tcW w:w="850" w:type="dxa"/>
            <w:shd w:val="clear" w:color="auto" w:fill="auto"/>
          </w:tcPr>
          <w:p w14:paraId="32B6294C" w14:textId="1F8EB922" w:rsidR="00AC33E2" w:rsidRPr="001A28F8" w:rsidRDefault="00E8605B" w:rsidP="00AC3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115B121E" w14:textId="77777777" w:rsidR="00AC33E2" w:rsidRPr="001A28F8" w:rsidRDefault="00AC33E2" w:rsidP="00AC3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6DD2C3A4" w14:textId="42CB26C8" w:rsidR="00AC33E2" w:rsidRPr="001A28F8" w:rsidRDefault="00E8605B" w:rsidP="00AC3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49A85401" w14:textId="77777777" w:rsidR="00AC33E2" w:rsidRPr="001A28F8" w:rsidRDefault="00AC33E2" w:rsidP="00AC3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33E2" w:rsidRPr="0075530D" w14:paraId="0F557698" w14:textId="77777777" w:rsidTr="00AC33E2">
        <w:tc>
          <w:tcPr>
            <w:tcW w:w="567" w:type="dxa"/>
            <w:shd w:val="clear" w:color="auto" w:fill="auto"/>
          </w:tcPr>
          <w:p w14:paraId="21832D04" w14:textId="1AECC8A6" w:rsidR="00AC33E2" w:rsidRPr="0075530D" w:rsidRDefault="00AC33E2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12.1 </w:t>
            </w:r>
          </w:p>
        </w:tc>
        <w:tc>
          <w:tcPr>
            <w:tcW w:w="4395" w:type="dxa"/>
            <w:shd w:val="clear" w:color="auto" w:fill="auto"/>
          </w:tcPr>
          <w:p w14:paraId="4062BDC2" w14:textId="6558842E" w:rsidR="00AC33E2" w:rsidRPr="0075530D" w:rsidRDefault="00AC33E2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 подбор материала газеты № 7</w:t>
            </w:r>
          </w:p>
        </w:tc>
        <w:tc>
          <w:tcPr>
            <w:tcW w:w="850" w:type="dxa"/>
            <w:shd w:val="clear" w:color="auto" w:fill="auto"/>
          </w:tcPr>
          <w:p w14:paraId="27168402" w14:textId="1A1E68AF" w:rsidR="00AC33E2" w:rsidRPr="0075530D" w:rsidRDefault="00E8605B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25D313F9" w14:textId="77777777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2DB209BB" w14:textId="4DFF8EC3" w:rsidR="00AC33E2" w:rsidRPr="0075530D" w:rsidRDefault="00E8605B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222C0F58" w14:textId="77777777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</w:t>
            </w:r>
          </w:p>
        </w:tc>
      </w:tr>
      <w:tr w:rsidR="00AC33E2" w:rsidRPr="0075530D" w14:paraId="35E23AC5" w14:textId="77777777" w:rsidTr="00AC33E2">
        <w:tc>
          <w:tcPr>
            <w:tcW w:w="567" w:type="dxa"/>
            <w:shd w:val="clear" w:color="auto" w:fill="auto"/>
          </w:tcPr>
          <w:p w14:paraId="5CB34D9B" w14:textId="3A3F3648" w:rsidR="00AC33E2" w:rsidRPr="0075530D" w:rsidRDefault="00AC33E2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12.2</w:t>
            </w:r>
          </w:p>
        </w:tc>
        <w:tc>
          <w:tcPr>
            <w:tcW w:w="4395" w:type="dxa"/>
            <w:shd w:val="clear" w:color="auto" w:fill="auto"/>
          </w:tcPr>
          <w:p w14:paraId="65B50979" w14:textId="77777777" w:rsidR="00AC33E2" w:rsidRPr="0075530D" w:rsidRDefault="00AC33E2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Редактирование текста статей выпуска</w:t>
            </w:r>
          </w:p>
        </w:tc>
        <w:tc>
          <w:tcPr>
            <w:tcW w:w="850" w:type="dxa"/>
            <w:shd w:val="clear" w:color="auto" w:fill="auto"/>
          </w:tcPr>
          <w:p w14:paraId="6D3962D0" w14:textId="5B14F9B3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4D90A911" w14:textId="77777777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1B2D368" w14:textId="510802DE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04651BA5" w14:textId="77777777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</w:t>
            </w:r>
          </w:p>
        </w:tc>
      </w:tr>
      <w:tr w:rsidR="00AC33E2" w:rsidRPr="0075530D" w14:paraId="7B4B4ADF" w14:textId="77777777" w:rsidTr="00AC33E2">
        <w:tc>
          <w:tcPr>
            <w:tcW w:w="567" w:type="dxa"/>
            <w:shd w:val="clear" w:color="auto" w:fill="auto"/>
          </w:tcPr>
          <w:p w14:paraId="42F56963" w14:textId="24C58D75" w:rsidR="00AC33E2" w:rsidRDefault="00AC33E2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12.3</w:t>
            </w:r>
          </w:p>
        </w:tc>
        <w:tc>
          <w:tcPr>
            <w:tcW w:w="4395" w:type="dxa"/>
            <w:shd w:val="clear" w:color="auto" w:fill="auto"/>
          </w:tcPr>
          <w:p w14:paraId="5BD8E24A" w14:textId="77777777" w:rsidR="00AC33E2" w:rsidRDefault="00AC33E2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текстового материала</w:t>
            </w:r>
          </w:p>
        </w:tc>
        <w:tc>
          <w:tcPr>
            <w:tcW w:w="850" w:type="dxa"/>
            <w:shd w:val="clear" w:color="auto" w:fill="auto"/>
          </w:tcPr>
          <w:p w14:paraId="2A6E1D3B" w14:textId="77777777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D642CEF" w14:textId="77777777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71CB81F" w14:textId="77777777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53D05B4C" w14:textId="1D79E622" w:rsidR="00AC33E2" w:rsidRPr="0075530D" w:rsidRDefault="00605041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Компьютерный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парктикум</w:t>
            </w:r>
            <w:proofErr w:type="spellEnd"/>
          </w:p>
        </w:tc>
      </w:tr>
      <w:tr w:rsidR="00AC33E2" w:rsidRPr="0075530D" w14:paraId="7852035C" w14:textId="77777777" w:rsidTr="00AC33E2">
        <w:tc>
          <w:tcPr>
            <w:tcW w:w="567" w:type="dxa"/>
            <w:shd w:val="clear" w:color="auto" w:fill="auto"/>
          </w:tcPr>
          <w:p w14:paraId="12844C2B" w14:textId="617D00CE" w:rsidR="00AC33E2" w:rsidRDefault="00AC33E2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12.4</w:t>
            </w:r>
          </w:p>
        </w:tc>
        <w:tc>
          <w:tcPr>
            <w:tcW w:w="4395" w:type="dxa"/>
            <w:shd w:val="clear" w:color="auto" w:fill="auto"/>
          </w:tcPr>
          <w:p w14:paraId="786ACA89" w14:textId="4B3E5150" w:rsidR="00AC33E2" w:rsidRDefault="00AC33E2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Верстка выпуска газеты № 7</w:t>
            </w:r>
          </w:p>
        </w:tc>
        <w:tc>
          <w:tcPr>
            <w:tcW w:w="850" w:type="dxa"/>
            <w:shd w:val="clear" w:color="auto" w:fill="auto"/>
          </w:tcPr>
          <w:p w14:paraId="33E8DD76" w14:textId="77777777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0784BCBB" w14:textId="77777777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A4902A4" w14:textId="77777777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2DF7039A" w14:textId="77777777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33E2" w:rsidRPr="0075530D" w14:paraId="5A81DDA1" w14:textId="77777777" w:rsidTr="00AC33E2">
        <w:tc>
          <w:tcPr>
            <w:tcW w:w="567" w:type="dxa"/>
            <w:shd w:val="clear" w:color="auto" w:fill="auto"/>
          </w:tcPr>
          <w:p w14:paraId="7D57C725" w14:textId="4DE1DAF9" w:rsidR="00AC33E2" w:rsidRDefault="00AC33E2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12.5</w:t>
            </w:r>
          </w:p>
        </w:tc>
        <w:tc>
          <w:tcPr>
            <w:tcW w:w="4395" w:type="dxa"/>
            <w:shd w:val="clear" w:color="auto" w:fill="auto"/>
          </w:tcPr>
          <w:p w14:paraId="2B7FD7D8" w14:textId="267A74B0" w:rsidR="00AC33E2" w:rsidRDefault="00AC33E2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Распечатка газеты № 7</w:t>
            </w:r>
          </w:p>
        </w:tc>
        <w:tc>
          <w:tcPr>
            <w:tcW w:w="850" w:type="dxa"/>
            <w:shd w:val="clear" w:color="auto" w:fill="auto"/>
          </w:tcPr>
          <w:p w14:paraId="6288479E" w14:textId="77777777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2130638C" w14:textId="77777777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867C1F5" w14:textId="77777777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1F88B484" w14:textId="77777777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33E2" w:rsidRPr="001A28F8" w14:paraId="3CDC2925" w14:textId="77777777" w:rsidTr="00AC33E2">
        <w:tc>
          <w:tcPr>
            <w:tcW w:w="567" w:type="dxa"/>
            <w:shd w:val="clear" w:color="auto" w:fill="auto"/>
          </w:tcPr>
          <w:p w14:paraId="42DB522A" w14:textId="1F216468" w:rsidR="00AC33E2" w:rsidRPr="001A28F8" w:rsidRDefault="00AC33E2" w:rsidP="00AC33E2">
            <w:pPr>
              <w:ind w:right="-10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395" w:type="dxa"/>
            <w:shd w:val="clear" w:color="auto" w:fill="auto"/>
          </w:tcPr>
          <w:p w14:paraId="72EBE102" w14:textId="571BF381" w:rsidR="00AC33E2" w:rsidRPr="001A28F8" w:rsidRDefault="00AC33E2" w:rsidP="00AC33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материалов и выпуск газеты № 8</w:t>
            </w:r>
          </w:p>
        </w:tc>
        <w:tc>
          <w:tcPr>
            <w:tcW w:w="850" w:type="dxa"/>
            <w:shd w:val="clear" w:color="auto" w:fill="auto"/>
          </w:tcPr>
          <w:p w14:paraId="5E23FC11" w14:textId="14AEC057" w:rsidR="00AC33E2" w:rsidRPr="001A28F8" w:rsidRDefault="00E8605B" w:rsidP="00AC3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2589F936" w14:textId="77777777" w:rsidR="00AC33E2" w:rsidRPr="001A28F8" w:rsidRDefault="00AC33E2" w:rsidP="00AC3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392A48B6" w14:textId="49B0DAAB" w:rsidR="00AC33E2" w:rsidRPr="001A28F8" w:rsidRDefault="00E8605B" w:rsidP="00AC3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26343B85" w14:textId="77777777" w:rsidR="00AC33E2" w:rsidRPr="001A28F8" w:rsidRDefault="00AC33E2" w:rsidP="00AC3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33E2" w:rsidRPr="0075530D" w14:paraId="7492BB10" w14:textId="77777777" w:rsidTr="00AC33E2">
        <w:tc>
          <w:tcPr>
            <w:tcW w:w="567" w:type="dxa"/>
            <w:shd w:val="clear" w:color="auto" w:fill="auto"/>
          </w:tcPr>
          <w:p w14:paraId="65234363" w14:textId="5B83BB8B" w:rsidR="00AC33E2" w:rsidRPr="0075530D" w:rsidRDefault="00AC33E2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13.1 </w:t>
            </w:r>
          </w:p>
        </w:tc>
        <w:tc>
          <w:tcPr>
            <w:tcW w:w="4395" w:type="dxa"/>
            <w:shd w:val="clear" w:color="auto" w:fill="auto"/>
          </w:tcPr>
          <w:p w14:paraId="14DD09BB" w14:textId="116CC769" w:rsidR="00AC33E2" w:rsidRPr="0075530D" w:rsidRDefault="00AC33E2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 подбор материала газеты № 8</w:t>
            </w:r>
          </w:p>
        </w:tc>
        <w:tc>
          <w:tcPr>
            <w:tcW w:w="850" w:type="dxa"/>
            <w:shd w:val="clear" w:color="auto" w:fill="auto"/>
          </w:tcPr>
          <w:p w14:paraId="7ECAF976" w14:textId="77777777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4BD11C5A" w14:textId="77777777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30398588" w14:textId="77777777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29C48E45" w14:textId="77777777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</w:t>
            </w:r>
          </w:p>
        </w:tc>
      </w:tr>
      <w:tr w:rsidR="00AC33E2" w:rsidRPr="0075530D" w14:paraId="7DAF5CA9" w14:textId="77777777" w:rsidTr="00AC33E2">
        <w:tc>
          <w:tcPr>
            <w:tcW w:w="567" w:type="dxa"/>
            <w:shd w:val="clear" w:color="auto" w:fill="auto"/>
          </w:tcPr>
          <w:p w14:paraId="3C1F5863" w14:textId="190262C2" w:rsidR="00AC33E2" w:rsidRPr="0075530D" w:rsidRDefault="00AC33E2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13.2</w:t>
            </w:r>
          </w:p>
        </w:tc>
        <w:tc>
          <w:tcPr>
            <w:tcW w:w="4395" w:type="dxa"/>
            <w:shd w:val="clear" w:color="auto" w:fill="auto"/>
          </w:tcPr>
          <w:p w14:paraId="198EA64F" w14:textId="77777777" w:rsidR="00AC33E2" w:rsidRPr="0075530D" w:rsidRDefault="00AC33E2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Редактирование текста статей выпуска</w:t>
            </w:r>
          </w:p>
        </w:tc>
        <w:tc>
          <w:tcPr>
            <w:tcW w:w="850" w:type="dxa"/>
            <w:shd w:val="clear" w:color="auto" w:fill="auto"/>
          </w:tcPr>
          <w:p w14:paraId="108EDE19" w14:textId="77777777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3EB1DCD" w14:textId="77777777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DE32E91" w14:textId="77777777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0F7E5C80" w14:textId="77777777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</w:t>
            </w:r>
          </w:p>
        </w:tc>
      </w:tr>
      <w:tr w:rsidR="00AC33E2" w:rsidRPr="0075530D" w14:paraId="58C7440F" w14:textId="77777777" w:rsidTr="00AC33E2">
        <w:tc>
          <w:tcPr>
            <w:tcW w:w="567" w:type="dxa"/>
            <w:shd w:val="clear" w:color="auto" w:fill="auto"/>
          </w:tcPr>
          <w:p w14:paraId="4B82A825" w14:textId="324D48DD" w:rsidR="00AC33E2" w:rsidRDefault="00AC33E2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13.3</w:t>
            </w:r>
          </w:p>
        </w:tc>
        <w:tc>
          <w:tcPr>
            <w:tcW w:w="4395" w:type="dxa"/>
            <w:shd w:val="clear" w:color="auto" w:fill="auto"/>
          </w:tcPr>
          <w:p w14:paraId="6E796AE1" w14:textId="77777777" w:rsidR="00AC33E2" w:rsidRDefault="00AC33E2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текстового материала</w:t>
            </w:r>
          </w:p>
        </w:tc>
        <w:tc>
          <w:tcPr>
            <w:tcW w:w="850" w:type="dxa"/>
            <w:shd w:val="clear" w:color="auto" w:fill="auto"/>
          </w:tcPr>
          <w:p w14:paraId="430638F7" w14:textId="4ABDF3E4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60C4460D" w14:textId="77777777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4C05742" w14:textId="77777777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41E06674" w14:textId="687E7613" w:rsidR="00AC33E2" w:rsidRPr="0075530D" w:rsidRDefault="00605041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Компьютерный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парктикум</w:t>
            </w:r>
            <w:proofErr w:type="spellEnd"/>
          </w:p>
        </w:tc>
      </w:tr>
      <w:tr w:rsidR="00AC33E2" w:rsidRPr="0075530D" w14:paraId="1295F0AC" w14:textId="77777777" w:rsidTr="00AC33E2">
        <w:tc>
          <w:tcPr>
            <w:tcW w:w="567" w:type="dxa"/>
            <w:shd w:val="clear" w:color="auto" w:fill="auto"/>
          </w:tcPr>
          <w:p w14:paraId="6F8ADE12" w14:textId="0EB5A7FA" w:rsidR="00AC33E2" w:rsidRDefault="00AC33E2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13.4</w:t>
            </w:r>
          </w:p>
        </w:tc>
        <w:tc>
          <w:tcPr>
            <w:tcW w:w="4395" w:type="dxa"/>
            <w:shd w:val="clear" w:color="auto" w:fill="auto"/>
          </w:tcPr>
          <w:p w14:paraId="3D764496" w14:textId="23F86F6B" w:rsidR="00AC33E2" w:rsidRDefault="00AC33E2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Верстка выпуска газеты № 8</w:t>
            </w:r>
          </w:p>
        </w:tc>
        <w:tc>
          <w:tcPr>
            <w:tcW w:w="850" w:type="dxa"/>
            <w:shd w:val="clear" w:color="auto" w:fill="auto"/>
          </w:tcPr>
          <w:p w14:paraId="7D3205A1" w14:textId="3F5F4004" w:rsidR="00AC33E2" w:rsidRDefault="00E8605B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30EFB36" w14:textId="77777777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0C7F4B2" w14:textId="41A03B38" w:rsidR="00AC33E2" w:rsidRDefault="00E8605B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420345B4" w14:textId="77777777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33E2" w:rsidRPr="0075530D" w14:paraId="5E543C7B" w14:textId="77777777" w:rsidTr="00AC33E2">
        <w:tc>
          <w:tcPr>
            <w:tcW w:w="567" w:type="dxa"/>
            <w:shd w:val="clear" w:color="auto" w:fill="auto"/>
          </w:tcPr>
          <w:p w14:paraId="1D3EA7A4" w14:textId="32FC7950" w:rsidR="00AC33E2" w:rsidRDefault="00AC33E2" w:rsidP="00AC33E2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13.5</w:t>
            </w:r>
          </w:p>
        </w:tc>
        <w:tc>
          <w:tcPr>
            <w:tcW w:w="4395" w:type="dxa"/>
            <w:shd w:val="clear" w:color="auto" w:fill="auto"/>
          </w:tcPr>
          <w:p w14:paraId="07B1F80D" w14:textId="33578547" w:rsidR="00AC33E2" w:rsidRDefault="00AC33E2" w:rsidP="00AC3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Распечатка газеты № 8</w:t>
            </w:r>
          </w:p>
        </w:tc>
        <w:tc>
          <w:tcPr>
            <w:tcW w:w="850" w:type="dxa"/>
            <w:shd w:val="clear" w:color="auto" w:fill="auto"/>
          </w:tcPr>
          <w:p w14:paraId="5185CA69" w14:textId="77777777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14B3071F" w14:textId="77777777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324F619" w14:textId="77777777" w:rsidR="00AC33E2" w:rsidRDefault="00AC33E2" w:rsidP="00AC3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2C01DBA6" w14:textId="77777777" w:rsidR="00AC33E2" w:rsidRPr="0075530D" w:rsidRDefault="00AC33E2" w:rsidP="00AC3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530D" w:rsidRPr="0075530D" w14:paraId="691BCC6A" w14:textId="77777777" w:rsidTr="0080503D">
        <w:tc>
          <w:tcPr>
            <w:tcW w:w="567" w:type="dxa"/>
            <w:shd w:val="clear" w:color="auto" w:fill="auto"/>
          </w:tcPr>
          <w:p w14:paraId="041408F2" w14:textId="6D4A7116" w:rsidR="0075530D" w:rsidRPr="0075530D" w:rsidRDefault="00956E62" w:rsidP="0080503D">
            <w:pPr>
              <w:ind w:right="-10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75530D" w:rsidRPr="0075530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0FA7CF82" w14:textId="7D6121C0" w:rsidR="0075530D" w:rsidRPr="0075530D" w:rsidRDefault="0075530D" w:rsidP="008050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итогов</w:t>
            </w:r>
            <w:r w:rsidR="00F56D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 кружка</w:t>
            </w:r>
          </w:p>
        </w:tc>
        <w:tc>
          <w:tcPr>
            <w:tcW w:w="850" w:type="dxa"/>
            <w:shd w:val="clear" w:color="auto" w:fill="auto"/>
          </w:tcPr>
          <w:p w14:paraId="33D06C6B" w14:textId="6B5C109F" w:rsidR="0075530D" w:rsidRPr="0075530D" w:rsidRDefault="00956E62" w:rsidP="00805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5DDC1591" w14:textId="77777777" w:rsidR="0075530D" w:rsidRPr="0075530D" w:rsidRDefault="0075530D" w:rsidP="00805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F344D91" w14:textId="1EFD8EEF" w:rsidR="0075530D" w:rsidRPr="0075530D" w:rsidRDefault="00956E62" w:rsidP="00805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7490911C" w14:textId="77777777" w:rsidR="0075530D" w:rsidRPr="0075530D" w:rsidRDefault="0075530D" w:rsidP="008050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Cs/>
                <w:sz w:val="24"/>
                <w:szCs w:val="24"/>
              </w:rPr>
              <w:t>Тест, выставка</w:t>
            </w:r>
          </w:p>
        </w:tc>
      </w:tr>
      <w:tr w:rsidR="0075530D" w:rsidRPr="0075530D" w14:paraId="6E200B3F" w14:textId="77777777" w:rsidTr="0080503D">
        <w:tc>
          <w:tcPr>
            <w:tcW w:w="567" w:type="dxa"/>
            <w:shd w:val="clear" w:color="auto" w:fill="auto"/>
          </w:tcPr>
          <w:p w14:paraId="6A7DF86A" w14:textId="77777777" w:rsidR="0075530D" w:rsidRPr="0075530D" w:rsidRDefault="0075530D" w:rsidP="0080503D">
            <w:pPr>
              <w:ind w:right="-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14:paraId="7DAFE8A6" w14:textId="77777777" w:rsidR="0075530D" w:rsidRPr="0075530D" w:rsidRDefault="0075530D" w:rsidP="0080503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30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50" w:type="dxa"/>
            <w:shd w:val="clear" w:color="auto" w:fill="auto"/>
          </w:tcPr>
          <w:p w14:paraId="607D28F4" w14:textId="1F91D424" w:rsidR="0075530D" w:rsidRPr="0022562E" w:rsidRDefault="0022562E" w:rsidP="008050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56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992" w:type="dxa"/>
            <w:shd w:val="clear" w:color="auto" w:fill="auto"/>
          </w:tcPr>
          <w:p w14:paraId="3C991433" w14:textId="3FBE1FF5" w:rsidR="0075530D" w:rsidRPr="0022562E" w:rsidRDefault="0022562E" w:rsidP="008050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56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14:paraId="57A8B028" w14:textId="5F5392AF" w:rsidR="0075530D" w:rsidRPr="0022562E" w:rsidRDefault="0022562E" w:rsidP="008050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56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1701" w:type="dxa"/>
            <w:shd w:val="clear" w:color="auto" w:fill="auto"/>
          </w:tcPr>
          <w:p w14:paraId="7D7AE13E" w14:textId="77777777" w:rsidR="0075530D" w:rsidRPr="0075530D" w:rsidRDefault="0075530D" w:rsidP="008050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12AFA30" w14:textId="77777777" w:rsidR="000C4AE3" w:rsidRPr="00C8458B" w:rsidRDefault="000C4AE3" w:rsidP="00C8458B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14:paraId="48CD0045" w14:textId="26E07312" w:rsidR="007527A4" w:rsidRPr="00C8458B" w:rsidRDefault="007527A4" w:rsidP="00C8458B">
      <w:pPr>
        <w:widowControl w:val="0"/>
        <w:tabs>
          <w:tab w:val="left" w:pos="993"/>
        </w:tabs>
        <w:autoSpaceDE w:val="0"/>
        <w:autoSpaceDN w:val="0"/>
        <w:spacing w:before="240"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C84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плана</w:t>
      </w:r>
      <w:r w:rsidR="003558DA" w:rsidRPr="00C84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776A95E" w14:textId="77777777" w:rsidR="0075530D" w:rsidRPr="0075530D" w:rsidRDefault="0075530D" w:rsidP="0075530D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b/>
          <w:sz w:val="28"/>
          <w:szCs w:val="28"/>
        </w:rPr>
        <w:t>1. Раздел: Введение в программу</w:t>
      </w:r>
    </w:p>
    <w:p w14:paraId="0E4C49D4" w14:textId="67AA482E" w:rsidR="0075530D" w:rsidRPr="0075530D" w:rsidRDefault="0075530D" w:rsidP="0075530D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b/>
          <w:sz w:val="28"/>
          <w:szCs w:val="28"/>
        </w:rPr>
        <w:t>1.1. Тема: Введение в журналистику</w:t>
      </w:r>
      <w:r w:rsidR="005C254B">
        <w:rPr>
          <w:rFonts w:ascii="Times New Roman" w:hAnsi="Times New Roman" w:cs="Times New Roman"/>
          <w:b/>
          <w:sz w:val="28"/>
          <w:szCs w:val="28"/>
        </w:rPr>
        <w:t>. Кружок «Юные журналисты»</w:t>
      </w:r>
    </w:p>
    <w:p w14:paraId="0A9FED09" w14:textId="77777777" w:rsidR="005C254B" w:rsidRPr="005C254B" w:rsidRDefault="005C254B" w:rsidP="005C254B">
      <w:pPr>
        <w:pStyle w:val="af"/>
        <w:spacing w:line="360" w:lineRule="auto"/>
        <w:ind w:right="136"/>
        <w:jc w:val="both"/>
        <w:rPr>
          <w:sz w:val="28"/>
          <w:szCs w:val="28"/>
        </w:rPr>
      </w:pPr>
      <w:r w:rsidRPr="005C254B">
        <w:rPr>
          <w:sz w:val="28"/>
          <w:szCs w:val="28"/>
          <w:u w:val="single"/>
        </w:rPr>
        <w:t xml:space="preserve">Теория: </w:t>
      </w:r>
      <w:r w:rsidRPr="005C254B">
        <w:rPr>
          <w:sz w:val="28"/>
          <w:szCs w:val="28"/>
        </w:rPr>
        <w:t>Ознакомление с направлениями деятельности кружка «Юный журналист», цель и задачи. Правила работы и поведения в коллективе. Правила по технике безопасности. Решение организационных</w:t>
      </w:r>
      <w:r w:rsidRPr="005C254B">
        <w:rPr>
          <w:spacing w:val="-3"/>
          <w:sz w:val="28"/>
          <w:szCs w:val="28"/>
        </w:rPr>
        <w:t xml:space="preserve"> </w:t>
      </w:r>
      <w:r w:rsidRPr="005C254B">
        <w:rPr>
          <w:sz w:val="28"/>
          <w:szCs w:val="28"/>
        </w:rPr>
        <w:t>вопросов.</w:t>
      </w:r>
    </w:p>
    <w:p w14:paraId="15496ED0" w14:textId="77777777" w:rsidR="0075530D" w:rsidRPr="0075530D" w:rsidRDefault="0075530D" w:rsidP="0075530D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sz w:val="28"/>
          <w:szCs w:val="28"/>
        </w:rPr>
        <w:t>Практика.</w:t>
      </w:r>
      <w:r w:rsidRPr="0075530D">
        <w:rPr>
          <w:rFonts w:ascii="Times New Roman" w:hAnsi="Times New Roman" w:cs="Times New Roman"/>
          <w:sz w:val="28"/>
          <w:szCs w:val="28"/>
        </w:rPr>
        <w:t xml:space="preserve"> Игры и тренинги на знакомство, на выявление склонности к деятельности в сфере журналистики.</w:t>
      </w:r>
    </w:p>
    <w:p w14:paraId="3D2CDE54" w14:textId="77777777" w:rsidR="0075530D" w:rsidRPr="0075530D" w:rsidRDefault="0075530D" w:rsidP="0075530D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b/>
          <w:sz w:val="28"/>
          <w:szCs w:val="28"/>
        </w:rPr>
        <w:t>1.2. Тема: История журналистики</w:t>
      </w:r>
    </w:p>
    <w:p w14:paraId="5E136427" w14:textId="757BC04C" w:rsidR="005C254B" w:rsidRPr="0075530D" w:rsidRDefault="0075530D" w:rsidP="005C254B">
      <w:pPr>
        <w:widowControl w:val="0"/>
        <w:spacing w:line="32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530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Теория. </w:t>
      </w:r>
      <w:r w:rsidRPr="0075530D">
        <w:rPr>
          <w:rFonts w:ascii="Times New Roman" w:hAnsi="Times New Roman" w:cs="Times New Roman"/>
          <w:sz w:val="28"/>
          <w:szCs w:val="28"/>
        </w:rPr>
        <w:t xml:space="preserve">История российской журналистики. Выпуск первой газеты в России – «Ведомости» при Петре I в XVIII в. </w:t>
      </w:r>
      <w:r w:rsidRPr="0075530D">
        <w:rPr>
          <w:rFonts w:ascii="Times New Roman" w:hAnsi="Times New Roman" w:cs="Times New Roman"/>
          <w:bCs/>
          <w:sz w:val="28"/>
          <w:szCs w:val="28"/>
        </w:rPr>
        <w:t>Газеты и журналы. Детская пресса – трибуна юных. СМИ в Приморском крае.</w:t>
      </w:r>
      <w:r w:rsidR="005C25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254B" w:rsidRPr="0075530D">
        <w:rPr>
          <w:rFonts w:ascii="Times New Roman" w:hAnsi="Times New Roman" w:cs="Times New Roman"/>
          <w:bCs/>
          <w:sz w:val="28"/>
          <w:szCs w:val="28"/>
        </w:rPr>
        <w:t xml:space="preserve">Редакция газеты. Распределение обязанностей в различных типах изданий. </w:t>
      </w:r>
    </w:p>
    <w:p w14:paraId="05E17E2C" w14:textId="015473F4" w:rsidR="0075530D" w:rsidRPr="0075530D" w:rsidRDefault="0075530D" w:rsidP="0075530D">
      <w:pPr>
        <w:spacing w:line="32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530D">
        <w:rPr>
          <w:rFonts w:ascii="Times New Roman" w:hAnsi="Times New Roman" w:cs="Times New Roman"/>
          <w:bCs/>
          <w:i/>
          <w:iCs/>
          <w:sz w:val="28"/>
          <w:szCs w:val="28"/>
        </w:rPr>
        <w:t>Практика</w:t>
      </w:r>
      <w:r w:rsidRPr="0075530D">
        <w:rPr>
          <w:rFonts w:ascii="Times New Roman" w:hAnsi="Times New Roman" w:cs="Times New Roman"/>
          <w:bCs/>
          <w:sz w:val="28"/>
          <w:szCs w:val="28"/>
        </w:rPr>
        <w:t xml:space="preserve">. Анализ современной подростковой прессы и печатных изданий советского периода. </w:t>
      </w:r>
      <w:r w:rsidR="00490E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254B" w:rsidRPr="0075530D">
        <w:rPr>
          <w:rFonts w:ascii="Times New Roman" w:hAnsi="Times New Roman" w:cs="Times New Roman"/>
          <w:bCs/>
          <w:sz w:val="28"/>
          <w:szCs w:val="28"/>
        </w:rPr>
        <w:t>Групповая разработка своей модели. Конкурсная защита моделей газет. Ролевая игра «Редакция».</w:t>
      </w:r>
    </w:p>
    <w:p w14:paraId="4A822D80" w14:textId="73454949" w:rsidR="0075530D" w:rsidRPr="0075530D" w:rsidRDefault="005C254B" w:rsidP="0075530D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5530D" w:rsidRPr="0075530D">
        <w:rPr>
          <w:rFonts w:ascii="Times New Roman" w:hAnsi="Times New Roman" w:cs="Times New Roman"/>
          <w:b/>
          <w:sz w:val="28"/>
          <w:szCs w:val="28"/>
        </w:rPr>
        <w:t>2. Раздел: Личность журналиста</w:t>
      </w:r>
    </w:p>
    <w:p w14:paraId="7F1857D2" w14:textId="68754CEF" w:rsidR="0075530D" w:rsidRPr="0075530D" w:rsidRDefault="0075530D" w:rsidP="0075530D">
      <w:pPr>
        <w:shd w:val="clear" w:color="auto" w:fill="FFFFFF"/>
        <w:spacing w:after="0" w:line="324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53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2.1. Тема: Качества, необходимые журналисту</w:t>
      </w:r>
      <w:r w:rsidR="005C25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Этикет</w:t>
      </w:r>
    </w:p>
    <w:p w14:paraId="1A4491E0" w14:textId="77777777" w:rsidR="005C254B" w:rsidRPr="0075530D" w:rsidRDefault="0075530D" w:rsidP="005C254B">
      <w:pPr>
        <w:shd w:val="clear" w:color="auto" w:fill="FFFFFF"/>
        <w:spacing w:after="0" w:line="324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Теория.</w:t>
      </w:r>
      <w:r w:rsidRPr="0075530D">
        <w:rPr>
          <w:rFonts w:ascii="Times New Roman" w:hAnsi="Times New Roman" w:cs="Times New Roman"/>
          <w:color w:val="000000"/>
          <w:sz w:val="28"/>
          <w:szCs w:val="28"/>
        </w:rPr>
        <w:t xml:space="preserve"> Значение внимания, памяти, фантазии. Способы воссоздания полноты картины происходившего события. Достоверность информации. Журналист - очевидец или участник события. </w:t>
      </w:r>
      <w:r w:rsidR="005C25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C254B" w:rsidRPr="0075530D">
        <w:rPr>
          <w:rFonts w:ascii="Times New Roman" w:hAnsi="Times New Roman" w:cs="Times New Roman"/>
          <w:color w:val="000000"/>
          <w:sz w:val="28"/>
          <w:szCs w:val="28"/>
        </w:rPr>
        <w:t>Основы этикета. Понятие «объективности» и «субъективности» в рамках журналистской этики. Мораль и нравственность в СМИ.</w:t>
      </w:r>
    </w:p>
    <w:p w14:paraId="0359C4DC" w14:textId="77777777" w:rsidR="005C254B" w:rsidRPr="0075530D" w:rsidRDefault="0075530D" w:rsidP="005C254B">
      <w:pPr>
        <w:widowControl w:val="0"/>
        <w:shd w:val="clear" w:color="auto" w:fill="FFFFFF"/>
        <w:spacing w:after="0"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Практика.</w:t>
      </w:r>
      <w:r w:rsidRPr="0075530D">
        <w:rPr>
          <w:rFonts w:ascii="Times New Roman" w:hAnsi="Times New Roman" w:cs="Times New Roman"/>
          <w:color w:val="000000"/>
          <w:sz w:val="28"/>
          <w:szCs w:val="28"/>
        </w:rPr>
        <w:t xml:space="preserve"> Тренинг на развитие внимания, фантазии, памяти, креативного и </w:t>
      </w:r>
      <w:r w:rsidRPr="0075530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критического мышления. </w:t>
      </w:r>
      <w:r w:rsidR="005C25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C254B" w:rsidRPr="0075530D">
        <w:rPr>
          <w:rFonts w:ascii="Times New Roman" w:hAnsi="Times New Roman" w:cs="Times New Roman"/>
          <w:color w:val="000000"/>
          <w:sz w:val="28"/>
          <w:szCs w:val="28"/>
        </w:rPr>
        <w:t>Упражнения на отработку правил этикета. Разговор по телефону. Упражнения: «Прохожий», «Неудобный вопрос», «Справочная служба» и др.</w:t>
      </w:r>
      <w:r w:rsidR="005C25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44976A69" w14:textId="77777777" w:rsidR="0075530D" w:rsidRPr="0075530D" w:rsidRDefault="0075530D" w:rsidP="0075530D">
      <w:pPr>
        <w:pStyle w:val="af1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75530D">
        <w:rPr>
          <w:b/>
          <w:bCs/>
          <w:color w:val="000000"/>
          <w:sz w:val="28"/>
          <w:szCs w:val="28"/>
        </w:rPr>
        <w:t>3. Раздел: Информационные жанры</w:t>
      </w:r>
    </w:p>
    <w:p w14:paraId="7FDA08FF" w14:textId="06991802" w:rsidR="0075530D" w:rsidRPr="0075530D" w:rsidRDefault="0075530D" w:rsidP="0075530D">
      <w:pPr>
        <w:pStyle w:val="af1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75530D">
        <w:rPr>
          <w:b/>
          <w:bCs/>
          <w:color w:val="000000"/>
          <w:sz w:val="28"/>
          <w:szCs w:val="28"/>
        </w:rPr>
        <w:t>3.1. Тема: Новости – основа информационного потока</w:t>
      </w:r>
      <w:r w:rsidR="005C254B">
        <w:rPr>
          <w:b/>
          <w:bCs/>
          <w:color w:val="000000"/>
          <w:sz w:val="28"/>
          <w:szCs w:val="28"/>
        </w:rPr>
        <w:t>. Заметка</w:t>
      </w:r>
    </w:p>
    <w:p w14:paraId="7B1C52A9" w14:textId="77777777" w:rsidR="005C254B" w:rsidRPr="0075530D" w:rsidRDefault="0075530D" w:rsidP="005C254B">
      <w:pPr>
        <w:pStyle w:val="af1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  <w:sz w:val="28"/>
          <w:szCs w:val="28"/>
        </w:rPr>
      </w:pPr>
      <w:r w:rsidRPr="0075530D">
        <w:rPr>
          <w:i/>
          <w:iCs/>
          <w:color w:val="000000"/>
          <w:sz w:val="28"/>
          <w:szCs w:val="28"/>
        </w:rPr>
        <w:t>Теория.</w:t>
      </w:r>
      <w:r w:rsidRPr="0075530D">
        <w:rPr>
          <w:color w:val="000000"/>
          <w:sz w:val="28"/>
          <w:szCs w:val="28"/>
        </w:rPr>
        <w:t xml:space="preserve"> Понятие информации и информационного потока. Роль информации в обществе. Как собрать новости и где их найти. Дополнительные источники информации. Всемирная информационная сеть. Новость и расширенная новость. «Скелет» новости. Схемы написания: «треугольник», «обратный треугольник», «песочные часы». </w:t>
      </w:r>
      <w:r w:rsidR="005C254B">
        <w:rPr>
          <w:color w:val="000000"/>
          <w:sz w:val="28"/>
          <w:szCs w:val="28"/>
        </w:rPr>
        <w:t xml:space="preserve"> </w:t>
      </w:r>
      <w:r w:rsidR="005C254B" w:rsidRPr="0075530D">
        <w:rPr>
          <w:color w:val="000000"/>
          <w:sz w:val="28"/>
          <w:szCs w:val="28"/>
        </w:rPr>
        <w:t>Заметка – искусство замечать детали. Заметка и её виды: хроникальная, информационная, мини-портрет, мини-рецензия, мини-совет, мини-история и др. Обзор и обозрение – отличия и сходства.</w:t>
      </w:r>
    </w:p>
    <w:p w14:paraId="65C7B3C0" w14:textId="222A3F98" w:rsidR="0075530D" w:rsidRPr="0075530D" w:rsidRDefault="0075530D" w:rsidP="0075530D">
      <w:pPr>
        <w:pStyle w:val="af1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  <w:sz w:val="28"/>
          <w:szCs w:val="28"/>
        </w:rPr>
      </w:pPr>
      <w:r w:rsidRPr="0075530D">
        <w:rPr>
          <w:i/>
          <w:iCs/>
          <w:color w:val="000000"/>
          <w:sz w:val="28"/>
          <w:szCs w:val="28"/>
        </w:rPr>
        <w:t>Практика.</w:t>
      </w:r>
      <w:r w:rsidRPr="0075530D">
        <w:rPr>
          <w:color w:val="000000"/>
          <w:sz w:val="28"/>
          <w:szCs w:val="28"/>
        </w:rPr>
        <w:t xml:space="preserve"> Составление «десятки» последних школьных новостей. Написание новостей различными способами (применение схем на практике). Написание новости по фото.</w:t>
      </w:r>
      <w:r w:rsidR="005C254B">
        <w:rPr>
          <w:color w:val="000000"/>
          <w:sz w:val="28"/>
          <w:szCs w:val="28"/>
        </w:rPr>
        <w:t xml:space="preserve"> </w:t>
      </w:r>
      <w:r w:rsidR="005C254B" w:rsidRPr="0075530D">
        <w:rPr>
          <w:color w:val="000000"/>
          <w:sz w:val="28"/>
          <w:szCs w:val="28"/>
        </w:rPr>
        <w:t>Упражнения на определение подвида заметки. Практикум по теме «Заметка»: работа с газетным материалом по теме «Заметка», «Заметка в газету»; самостоятельное написание информационной заметки, заметки-благодарности, просьбы, обращения (по выбору). Информационная заметка в газету об экскурсии.</w:t>
      </w:r>
    </w:p>
    <w:p w14:paraId="0693AFB5" w14:textId="385D6355" w:rsidR="0075530D" w:rsidRPr="0075530D" w:rsidRDefault="0075530D" w:rsidP="0075530D">
      <w:pPr>
        <w:pStyle w:val="af1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  <w:sz w:val="28"/>
          <w:szCs w:val="28"/>
        </w:rPr>
      </w:pPr>
      <w:r w:rsidRPr="0075530D">
        <w:rPr>
          <w:b/>
          <w:bCs/>
          <w:color w:val="000000"/>
          <w:sz w:val="28"/>
          <w:szCs w:val="28"/>
        </w:rPr>
        <w:t>3.</w:t>
      </w:r>
      <w:r w:rsidR="005C254B">
        <w:rPr>
          <w:b/>
          <w:bCs/>
          <w:color w:val="000000"/>
          <w:sz w:val="28"/>
          <w:szCs w:val="28"/>
        </w:rPr>
        <w:t>2</w:t>
      </w:r>
      <w:r w:rsidRPr="0075530D">
        <w:rPr>
          <w:b/>
          <w:bCs/>
          <w:color w:val="000000"/>
          <w:sz w:val="28"/>
          <w:szCs w:val="28"/>
        </w:rPr>
        <w:t>. Тема: Источник информации – интервью</w:t>
      </w:r>
      <w:r w:rsidR="005C254B">
        <w:rPr>
          <w:b/>
          <w:bCs/>
          <w:color w:val="000000"/>
          <w:sz w:val="28"/>
          <w:szCs w:val="28"/>
        </w:rPr>
        <w:t>. Репортаж</w:t>
      </w:r>
    </w:p>
    <w:p w14:paraId="6AC85645" w14:textId="6D0E8CD6" w:rsidR="0075530D" w:rsidRPr="0075530D" w:rsidRDefault="0075530D" w:rsidP="0075530D">
      <w:pPr>
        <w:pStyle w:val="af1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  <w:sz w:val="28"/>
          <w:szCs w:val="28"/>
        </w:rPr>
      </w:pPr>
      <w:r w:rsidRPr="0075530D">
        <w:rPr>
          <w:i/>
          <w:iCs/>
          <w:color w:val="000000"/>
          <w:sz w:val="28"/>
          <w:szCs w:val="28"/>
        </w:rPr>
        <w:t>Теория.</w:t>
      </w:r>
      <w:r w:rsidRPr="0075530D">
        <w:rPr>
          <w:color w:val="000000"/>
          <w:sz w:val="28"/>
          <w:szCs w:val="28"/>
        </w:rPr>
        <w:t xml:space="preserve"> Отличия интервью от заметки. Как выбирается собеседник (обладатель интересной информации, очевидец события, участник мероприятия). Алгоритм работы над интервью. Основные типы вопросов. Интервью-монолог, интервью-диалог, интервью-полилог. </w:t>
      </w:r>
      <w:r w:rsidR="005C254B" w:rsidRPr="0075530D">
        <w:rPr>
          <w:color w:val="000000"/>
          <w:sz w:val="28"/>
          <w:szCs w:val="28"/>
        </w:rPr>
        <w:t>Виды репортажа и их особенности. Событийный и «тихий» репортаж. Событийный репортаж.</w:t>
      </w:r>
    </w:p>
    <w:p w14:paraId="11744C96" w14:textId="77777777" w:rsidR="005C254B" w:rsidRPr="0075530D" w:rsidRDefault="0075530D" w:rsidP="005C254B">
      <w:pPr>
        <w:pStyle w:val="af1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  <w:sz w:val="28"/>
          <w:szCs w:val="28"/>
        </w:rPr>
      </w:pPr>
      <w:r w:rsidRPr="0075530D">
        <w:rPr>
          <w:i/>
          <w:iCs/>
          <w:color w:val="000000"/>
          <w:sz w:val="28"/>
          <w:szCs w:val="28"/>
        </w:rPr>
        <w:t>Практика.</w:t>
      </w:r>
      <w:r w:rsidRPr="0075530D">
        <w:rPr>
          <w:color w:val="000000"/>
          <w:sz w:val="28"/>
          <w:szCs w:val="28"/>
        </w:rPr>
        <w:t xml:space="preserve"> Практикум по теме «Интервью»: интервью – анализ текстов, работа с газетно-журнальным материалом, разработка вопросов и проведение интервью. Деловая игра «Как брать интервью»: разработка вопросов и проведение интервью. Интервью у одноклассников, у взрослого человека. Работа с диктофоном. Применение диктофона при интервьюировании. Упражнения «Интервью у супер-героя», «</w:t>
      </w:r>
      <w:proofErr w:type="spellStart"/>
      <w:r w:rsidRPr="0075530D">
        <w:rPr>
          <w:color w:val="000000"/>
          <w:sz w:val="28"/>
          <w:szCs w:val="28"/>
        </w:rPr>
        <w:t>Самоинтервью</w:t>
      </w:r>
      <w:proofErr w:type="spellEnd"/>
      <w:r w:rsidRPr="0075530D">
        <w:rPr>
          <w:color w:val="000000"/>
          <w:sz w:val="28"/>
          <w:szCs w:val="28"/>
        </w:rPr>
        <w:t>», «Идеальный собеседник» и др.</w:t>
      </w:r>
      <w:r w:rsidR="005C254B">
        <w:rPr>
          <w:color w:val="000000"/>
          <w:sz w:val="28"/>
          <w:szCs w:val="28"/>
        </w:rPr>
        <w:t xml:space="preserve"> </w:t>
      </w:r>
      <w:r w:rsidR="005C254B" w:rsidRPr="0075530D">
        <w:rPr>
          <w:color w:val="000000"/>
          <w:sz w:val="28"/>
          <w:szCs w:val="28"/>
        </w:rPr>
        <w:t>Репортаж»: работа с текстами; создание репортажа об интересном школьном событии. Работа по группам: создание репортажа всех типов, нахождение отличий. Упражнения «Репортер на выезде», «Фото-история», «Наблюдатель».</w:t>
      </w:r>
    </w:p>
    <w:p w14:paraId="11A164C0" w14:textId="77777777" w:rsidR="0075530D" w:rsidRPr="0075530D" w:rsidRDefault="0075530D" w:rsidP="0075530D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b/>
          <w:sz w:val="28"/>
          <w:szCs w:val="28"/>
        </w:rPr>
        <w:t xml:space="preserve">4. Раздел: </w:t>
      </w:r>
      <w:r w:rsidRPr="0075530D">
        <w:rPr>
          <w:rFonts w:ascii="Times New Roman" w:hAnsi="Times New Roman" w:cs="Times New Roman"/>
          <w:b/>
          <w:bCs/>
          <w:sz w:val="28"/>
          <w:szCs w:val="28"/>
        </w:rPr>
        <w:t>Журналистский текст</w:t>
      </w:r>
    </w:p>
    <w:p w14:paraId="77A2D324" w14:textId="6E114B32" w:rsidR="0075530D" w:rsidRPr="0075530D" w:rsidRDefault="0075530D" w:rsidP="0075530D">
      <w:pPr>
        <w:spacing w:line="324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530D">
        <w:rPr>
          <w:rFonts w:ascii="Times New Roman" w:hAnsi="Times New Roman" w:cs="Times New Roman"/>
          <w:b/>
          <w:sz w:val="28"/>
          <w:szCs w:val="28"/>
        </w:rPr>
        <w:t>4.1. Тема: Работа с текстом</w:t>
      </w:r>
      <w:r w:rsidR="00F0542A">
        <w:rPr>
          <w:rFonts w:ascii="Times New Roman" w:hAnsi="Times New Roman" w:cs="Times New Roman"/>
          <w:b/>
          <w:sz w:val="28"/>
          <w:szCs w:val="28"/>
        </w:rPr>
        <w:t>. Текст журналиста</w:t>
      </w:r>
    </w:p>
    <w:p w14:paraId="62D5025D" w14:textId="77777777" w:rsidR="00F0542A" w:rsidRPr="0075530D" w:rsidRDefault="0075530D" w:rsidP="00F0542A">
      <w:pPr>
        <w:widowControl w:val="0"/>
        <w:spacing w:line="32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Hlk125113314"/>
      <w:r w:rsidRPr="0075530D">
        <w:rPr>
          <w:rFonts w:ascii="Times New Roman" w:hAnsi="Times New Roman" w:cs="Times New Roman"/>
          <w:bCs/>
          <w:i/>
          <w:iCs/>
          <w:sz w:val="28"/>
          <w:szCs w:val="28"/>
        </w:rPr>
        <w:t>Теория.</w:t>
      </w:r>
      <w:r w:rsidRPr="0075530D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End w:id="0"/>
      <w:r w:rsidRPr="0075530D">
        <w:rPr>
          <w:rFonts w:ascii="Times New Roman" w:hAnsi="Times New Roman" w:cs="Times New Roman"/>
          <w:bCs/>
          <w:sz w:val="28"/>
          <w:szCs w:val="28"/>
        </w:rPr>
        <w:t xml:space="preserve">Текст. </w:t>
      </w:r>
      <w:r w:rsidRPr="0075530D">
        <w:rPr>
          <w:rFonts w:ascii="Times New Roman" w:hAnsi="Times New Roman" w:cs="Times New Roman"/>
          <w:sz w:val="28"/>
          <w:szCs w:val="28"/>
        </w:rPr>
        <w:t xml:space="preserve">Заглавие текста. Опорные слова. Основная мысль текста. </w:t>
      </w:r>
      <w:r w:rsidRPr="0075530D">
        <w:rPr>
          <w:rFonts w:ascii="Times New Roman" w:hAnsi="Times New Roman" w:cs="Times New Roman"/>
          <w:bCs/>
          <w:sz w:val="28"/>
          <w:szCs w:val="28"/>
        </w:rPr>
        <w:t xml:space="preserve">Свойства журналистского текста. Виды текстов: </w:t>
      </w:r>
      <w:r w:rsidRPr="0075530D">
        <w:rPr>
          <w:rFonts w:ascii="Times New Roman" w:hAnsi="Times New Roman" w:cs="Times New Roman"/>
          <w:sz w:val="28"/>
          <w:szCs w:val="28"/>
        </w:rPr>
        <w:t xml:space="preserve">описание, рассуждение, повествование и </w:t>
      </w:r>
      <w:r w:rsidRPr="0075530D">
        <w:rPr>
          <w:rFonts w:ascii="Times New Roman" w:hAnsi="Times New Roman" w:cs="Times New Roman"/>
          <w:sz w:val="28"/>
          <w:szCs w:val="28"/>
        </w:rPr>
        <w:lastRenderedPageBreak/>
        <w:t>принципы их построения.</w:t>
      </w:r>
      <w:r w:rsidRPr="0075530D">
        <w:rPr>
          <w:rFonts w:ascii="Times New Roman" w:hAnsi="Times New Roman" w:cs="Times New Roman"/>
          <w:bCs/>
          <w:sz w:val="28"/>
          <w:szCs w:val="28"/>
        </w:rPr>
        <w:t xml:space="preserve"> Создание журналистского текста.</w:t>
      </w:r>
      <w:r w:rsidR="00F054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542A" w:rsidRPr="0075530D">
        <w:rPr>
          <w:rFonts w:ascii="Times New Roman" w:hAnsi="Times New Roman" w:cs="Times New Roman"/>
          <w:bCs/>
          <w:sz w:val="28"/>
          <w:szCs w:val="28"/>
        </w:rPr>
        <w:t>Тема, замысел и идея журналистского произведения. Факт. Ситуация и событие. Вымысел и домысел. Критерии оценки журналистского текста. Этапы работы над журналистским текстом, редакторская правка, виды правок (правка-вычитка, правка-сокращение, правка-обработка, правка-переделка), виды речевых ошибок.</w:t>
      </w:r>
    </w:p>
    <w:p w14:paraId="1849647A" w14:textId="77777777" w:rsidR="00F0542A" w:rsidRPr="0075530D" w:rsidRDefault="0075530D" w:rsidP="00F0542A">
      <w:pPr>
        <w:spacing w:line="32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Практика. </w:t>
      </w:r>
      <w:r w:rsidRPr="0075530D">
        <w:rPr>
          <w:rFonts w:ascii="Times New Roman" w:hAnsi="Times New Roman" w:cs="Times New Roman"/>
          <w:bCs/>
          <w:sz w:val="28"/>
          <w:szCs w:val="28"/>
        </w:rPr>
        <w:t>Практикум «Подготовка материала к публикациям»: работа над композицией и языком, правка текста.</w:t>
      </w:r>
      <w:r w:rsidR="00F054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542A" w:rsidRPr="0075530D">
        <w:rPr>
          <w:rFonts w:ascii="Times New Roman" w:hAnsi="Times New Roman" w:cs="Times New Roman"/>
          <w:color w:val="000000"/>
          <w:sz w:val="28"/>
          <w:szCs w:val="28"/>
        </w:rPr>
        <w:t>Практикум «Работа над журналистским текстом»: работа по группам, каждая из которых составляет журналистский текст на определённую тематику.</w:t>
      </w:r>
    </w:p>
    <w:p w14:paraId="7AA256A1" w14:textId="7C5C8C92" w:rsidR="0075530D" w:rsidRPr="0075530D" w:rsidRDefault="0075530D" w:rsidP="0075530D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b/>
          <w:sz w:val="28"/>
          <w:szCs w:val="28"/>
        </w:rPr>
        <w:t>4.</w:t>
      </w:r>
      <w:r w:rsidR="00F0542A">
        <w:rPr>
          <w:rFonts w:ascii="Times New Roman" w:hAnsi="Times New Roman" w:cs="Times New Roman"/>
          <w:b/>
          <w:sz w:val="28"/>
          <w:szCs w:val="28"/>
        </w:rPr>
        <w:t>2</w:t>
      </w:r>
      <w:r w:rsidRPr="0075530D">
        <w:rPr>
          <w:rFonts w:ascii="Times New Roman" w:hAnsi="Times New Roman" w:cs="Times New Roman"/>
          <w:b/>
          <w:sz w:val="28"/>
          <w:szCs w:val="28"/>
        </w:rPr>
        <w:t>. Тема: Речь журналиста</w:t>
      </w:r>
    </w:p>
    <w:p w14:paraId="40E248BD" w14:textId="77777777" w:rsidR="0075530D" w:rsidRPr="0075530D" w:rsidRDefault="0075530D" w:rsidP="0075530D">
      <w:pPr>
        <w:spacing w:line="32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_Hlk125113861"/>
      <w:r w:rsidRPr="0075530D">
        <w:rPr>
          <w:rFonts w:ascii="Times New Roman" w:hAnsi="Times New Roman" w:cs="Times New Roman"/>
          <w:bCs/>
          <w:i/>
          <w:iCs/>
          <w:sz w:val="28"/>
          <w:szCs w:val="28"/>
        </w:rPr>
        <w:t>Теория.</w:t>
      </w:r>
      <w:r w:rsidRPr="0075530D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End w:id="1"/>
      <w:r w:rsidRPr="0075530D">
        <w:rPr>
          <w:rFonts w:ascii="Times New Roman" w:hAnsi="Times New Roman" w:cs="Times New Roman"/>
          <w:bCs/>
          <w:sz w:val="28"/>
          <w:szCs w:val="28"/>
        </w:rPr>
        <w:t xml:space="preserve">Стили речи. </w:t>
      </w:r>
      <w:r w:rsidRPr="00F0542A">
        <w:rPr>
          <w:rStyle w:val="c17"/>
          <w:rFonts w:ascii="Times New Roman" w:hAnsi="Times New Roman" w:cs="Times New Roman"/>
          <w:bCs/>
          <w:sz w:val="28"/>
          <w:szCs w:val="28"/>
        </w:rPr>
        <w:t xml:space="preserve">Публицистический стиль речи и его </w:t>
      </w:r>
      <w:r w:rsidRPr="00F0542A">
        <w:rPr>
          <w:rFonts w:ascii="Times New Roman" w:hAnsi="Times New Roman" w:cs="Times New Roman"/>
          <w:bCs/>
          <w:sz w:val="28"/>
          <w:szCs w:val="28"/>
        </w:rPr>
        <w:t>лексические</w:t>
      </w:r>
      <w:r w:rsidRPr="0075530D">
        <w:rPr>
          <w:rFonts w:ascii="Times New Roman" w:hAnsi="Times New Roman" w:cs="Times New Roman"/>
          <w:bCs/>
          <w:sz w:val="28"/>
          <w:szCs w:val="28"/>
        </w:rPr>
        <w:t xml:space="preserve"> особенности. Общеупотребительные, диалектные, специальные (профессионализмы), заимствованные слова, старославянизмы, историзмы, архаизмы, неологизмы, фразеологизмы, крылатые слова, пословицы и современный сленг в публикациях. Выразительные средства языка.</w:t>
      </w:r>
    </w:p>
    <w:p w14:paraId="440D4404" w14:textId="77777777" w:rsidR="0075530D" w:rsidRPr="0075530D" w:rsidRDefault="0075530D" w:rsidP="0075530D">
      <w:pPr>
        <w:spacing w:line="32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Практика. </w:t>
      </w:r>
      <w:r w:rsidRPr="0075530D">
        <w:rPr>
          <w:rFonts w:ascii="Times New Roman" w:hAnsi="Times New Roman" w:cs="Times New Roman"/>
          <w:color w:val="000000"/>
          <w:sz w:val="28"/>
          <w:szCs w:val="28"/>
        </w:rPr>
        <w:t xml:space="preserve">Работа по группам: каждой группе даётся определённый текст, задача </w:t>
      </w:r>
      <w:r w:rsidRPr="0075530D">
        <w:rPr>
          <w:rFonts w:ascii="Times New Roman" w:hAnsi="Times New Roman" w:cs="Times New Roman"/>
          <w:color w:val="000000"/>
          <w:sz w:val="28"/>
          <w:szCs w:val="28"/>
        </w:rPr>
        <w:sym w:font="Symbol" w:char="F02D"/>
      </w:r>
      <w:r w:rsidRPr="0075530D">
        <w:rPr>
          <w:rFonts w:ascii="Times New Roman" w:hAnsi="Times New Roman" w:cs="Times New Roman"/>
          <w:color w:val="000000"/>
          <w:sz w:val="28"/>
          <w:szCs w:val="28"/>
        </w:rPr>
        <w:t xml:space="preserve"> определить стиль, жанр, особенности текста.</w:t>
      </w:r>
    </w:p>
    <w:p w14:paraId="29FCB605" w14:textId="0BDB60BE" w:rsidR="0075530D" w:rsidRPr="0075530D" w:rsidRDefault="0075530D" w:rsidP="0075530D">
      <w:pPr>
        <w:pStyle w:val="af1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75530D">
        <w:rPr>
          <w:b/>
          <w:bCs/>
          <w:color w:val="000000"/>
          <w:sz w:val="28"/>
          <w:szCs w:val="28"/>
        </w:rPr>
        <w:t xml:space="preserve">5. Раздел: </w:t>
      </w:r>
      <w:r w:rsidR="00CF5A7D">
        <w:rPr>
          <w:b/>
          <w:bCs/>
          <w:color w:val="000000"/>
          <w:sz w:val="28"/>
          <w:szCs w:val="28"/>
        </w:rPr>
        <w:t>Знакомство с оформительским делом</w:t>
      </w:r>
    </w:p>
    <w:p w14:paraId="5EDFB016" w14:textId="136B6B80" w:rsidR="0075530D" w:rsidRPr="00CF5A7D" w:rsidRDefault="0075530D" w:rsidP="00CF5A7D">
      <w:pPr>
        <w:pStyle w:val="af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F5A7D">
        <w:rPr>
          <w:b/>
          <w:bCs/>
          <w:color w:val="000000"/>
          <w:sz w:val="28"/>
          <w:szCs w:val="28"/>
        </w:rPr>
        <w:t xml:space="preserve">5.1. Тема: </w:t>
      </w:r>
      <w:r w:rsidR="00CF5A7D" w:rsidRPr="00CF5A7D">
        <w:rPr>
          <w:b/>
          <w:bCs/>
          <w:color w:val="000000"/>
          <w:sz w:val="28"/>
          <w:szCs w:val="28"/>
        </w:rPr>
        <w:t>Структура газеты. Макет</w:t>
      </w:r>
    </w:p>
    <w:p w14:paraId="0C742A7F" w14:textId="7EF35482" w:rsidR="00CF5A7D" w:rsidRPr="00CF5A7D" w:rsidRDefault="00605041" w:rsidP="00CF5A7D">
      <w:pPr>
        <w:pStyle w:val="af"/>
        <w:spacing w:before="118" w:line="360" w:lineRule="auto"/>
        <w:jc w:val="both"/>
        <w:rPr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         </w:t>
      </w:r>
      <w:r w:rsidR="0075530D" w:rsidRPr="00CF5A7D">
        <w:rPr>
          <w:i/>
          <w:iCs/>
          <w:color w:val="000000"/>
          <w:sz w:val="28"/>
          <w:szCs w:val="28"/>
        </w:rPr>
        <w:t>Теория.</w:t>
      </w:r>
      <w:r w:rsidR="0075530D" w:rsidRPr="00CF5A7D">
        <w:rPr>
          <w:color w:val="000000"/>
          <w:sz w:val="28"/>
          <w:szCs w:val="28"/>
        </w:rPr>
        <w:t xml:space="preserve"> Заголовок и заголовочный комплекс. Подзаголовок. «Броский» заголовок. Как привлечь внимание читателя заголовком. Типология заголовков, вариации. Рубрика – смысловая нагрузка и оформительский элемент. Постоянная рубрика и периодическая. Особенности тематической страницы. Как выбрать тематику. Праздничные материалы – тонкости настроения перед праздником.</w:t>
      </w:r>
      <w:r w:rsidR="00CF5A7D" w:rsidRPr="00CF5A7D">
        <w:rPr>
          <w:color w:val="000000"/>
          <w:sz w:val="28"/>
          <w:szCs w:val="28"/>
        </w:rPr>
        <w:t xml:space="preserve"> </w:t>
      </w:r>
      <w:r w:rsidR="00CF5A7D" w:rsidRPr="00CF5A7D">
        <w:rPr>
          <w:sz w:val="28"/>
          <w:szCs w:val="28"/>
        </w:rPr>
        <w:t>Ознакомление</w:t>
      </w:r>
      <w:r w:rsidR="00CF5A7D" w:rsidRPr="00CF5A7D">
        <w:rPr>
          <w:spacing w:val="49"/>
          <w:sz w:val="28"/>
          <w:szCs w:val="28"/>
        </w:rPr>
        <w:t xml:space="preserve"> </w:t>
      </w:r>
      <w:r w:rsidR="00CF5A7D" w:rsidRPr="00CF5A7D">
        <w:rPr>
          <w:sz w:val="28"/>
          <w:szCs w:val="28"/>
        </w:rPr>
        <w:t>с</w:t>
      </w:r>
      <w:r w:rsidR="00CF5A7D" w:rsidRPr="00CF5A7D">
        <w:rPr>
          <w:spacing w:val="52"/>
          <w:sz w:val="28"/>
          <w:szCs w:val="28"/>
        </w:rPr>
        <w:t xml:space="preserve"> </w:t>
      </w:r>
      <w:r w:rsidR="00CF5A7D" w:rsidRPr="00CF5A7D">
        <w:rPr>
          <w:sz w:val="28"/>
          <w:szCs w:val="28"/>
        </w:rPr>
        <w:t>понятиями</w:t>
      </w:r>
      <w:r w:rsidR="00CF5A7D" w:rsidRPr="00CF5A7D">
        <w:rPr>
          <w:spacing w:val="55"/>
          <w:sz w:val="28"/>
          <w:szCs w:val="28"/>
        </w:rPr>
        <w:t xml:space="preserve"> </w:t>
      </w:r>
      <w:r w:rsidR="00CF5A7D" w:rsidRPr="00CF5A7D">
        <w:rPr>
          <w:sz w:val="28"/>
          <w:szCs w:val="28"/>
        </w:rPr>
        <w:t>«страница»,</w:t>
      </w:r>
      <w:r w:rsidR="00CF5A7D" w:rsidRPr="00CF5A7D">
        <w:rPr>
          <w:spacing w:val="57"/>
          <w:sz w:val="28"/>
          <w:szCs w:val="28"/>
        </w:rPr>
        <w:t xml:space="preserve"> </w:t>
      </w:r>
      <w:r w:rsidR="00CF5A7D" w:rsidRPr="00CF5A7D">
        <w:rPr>
          <w:sz w:val="28"/>
          <w:szCs w:val="28"/>
        </w:rPr>
        <w:t>«колонка»,</w:t>
      </w:r>
      <w:r w:rsidR="00CF5A7D" w:rsidRPr="00CF5A7D">
        <w:rPr>
          <w:spacing w:val="56"/>
          <w:sz w:val="28"/>
          <w:szCs w:val="28"/>
        </w:rPr>
        <w:t xml:space="preserve"> </w:t>
      </w:r>
      <w:r w:rsidR="00CF5A7D" w:rsidRPr="00CF5A7D">
        <w:rPr>
          <w:sz w:val="28"/>
          <w:szCs w:val="28"/>
        </w:rPr>
        <w:t>«рубрика»,</w:t>
      </w:r>
      <w:r w:rsidR="00CF5A7D" w:rsidRPr="00CF5A7D">
        <w:rPr>
          <w:spacing w:val="58"/>
          <w:sz w:val="28"/>
          <w:szCs w:val="28"/>
        </w:rPr>
        <w:t xml:space="preserve"> </w:t>
      </w:r>
      <w:r w:rsidR="00CF5A7D" w:rsidRPr="00CF5A7D">
        <w:rPr>
          <w:sz w:val="28"/>
          <w:szCs w:val="28"/>
        </w:rPr>
        <w:t>«заголовок»,</w:t>
      </w:r>
      <w:r w:rsidR="00CF5A7D" w:rsidRPr="00CF5A7D">
        <w:rPr>
          <w:spacing w:val="44"/>
          <w:sz w:val="28"/>
          <w:szCs w:val="28"/>
        </w:rPr>
        <w:t xml:space="preserve"> </w:t>
      </w:r>
      <w:r w:rsidR="00CF5A7D" w:rsidRPr="00CF5A7D">
        <w:rPr>
          <w:spacing w:val="-2"/>
          <w:sz w:val="28"/>
          <w:szCs w:val="28"/>
        </w:rPr>
        <w:t xml:space="preserve">«тираж», </w:t>
      </w:r>
      <w:r w:rsidR="00CF5A7D" w:rsidRPr="00CF5A7D">
        <w:rPr>
          <w:sz w:val="28"/>
          <w:szCs w:val="28"/>
        </w:rPr>
        <w:t>«шрифт»,</w:t>
      </w:r>
      <w:r w:rsidR="00CF5A7D" w:rsidRPr="00CF5A7D">
        <w:rPr>
          <w:spacing w:val="-12"/>
          <w:sz w:val="28"/>
          <w:szCs w:val="28"/>
        </w:rPr>
        <w:t xml:space="preserve"> </w:t>
      </w:r>
      <w:r w:rsidR="00CF5A7D" w:rsidRPr="00CF5A7D">
        <w:rPr>
          <w:sz w:val="28"/>
          <w:szCs w:val="28"/>
        </w:rPr>
        <w:t>«иллюстрации»,</w:t>
      </w:r>
      <w:r w:rsidR="00CF5A7D" w:rsidRPr="00CF5A7D">
        <w:rPr>
          <w:spacing w:val="-15"/>
          <w:sz w:val="28"/>
          <w:szCs w:val="28"/>
        </w:rPr>
        <w:t xml:space="preserve"> </w:t>
      </w:r>
      <w:r w:rsidR="00CF5A7D" w:rsidRPr="00CF5A7D">
        <w:rPr>
          <w:spacing w:val="-2"/>
          <w:sz w:val="28"/>
          <w:szCs w:val="28"/>
        </w:rPr>
        <w:t xml:space="preserve">«макетирование». </w:t>
      </w:r>
      <w:r w:rsidR="00CF5A7D" w:rsidRPr="00CF5A7D">
        <w:rPr>
          <w:sz w:val="28"/>
          <w:szCs w:val="28"/>
        </w:rPr>
        <w:t>Знакомство с видами шрифта различных изданий периодической печати. Изучение особенностей некоторых видов шрифта, соответствие его содержанию информации в газете. Роль</w:t>
      </w:r>
      <w:r w:rsidR="00CF5A7D" w:rsidRPr="00CF5A7D">
        <w:rPr>
          <w:spacing w:val="55"/>
          <w:sz w:val="28"/>
          <w:szCs w:val="28"/>
        </w:rPr>
        <w:t xml:space="preserve"> </w:t>
      </w:r>
      <w:r w:rsidR="00CF5A7D" w:rsidRPr="00CF5A7D">
        <w:rPr>
          <w:sz w:val="28"/>
          <w:szCs w:val="28"/>
        </w:rPr>
        <w:t>и</w:t>
      </w:r>
      <w:r w:rsidR="00CF5A7D" w:rsidRPr="00CF5A7D">
        <w:rPr>
          <w:spacing w:val="56"/>
          <w:sz w:val="28"/>
          <w:szCs w:val="28"/>
        </w:rPr>
        <w:t xml:space="preserve"> </w:t>
      </w:r>
      <w:r w:rsidR="00CF5A7D" w:rsidRPr="00CF5A7D">
        <w:rPr>
          <w:sz w:val="28"/>
          <w:szCs w:val="28"/>
        </w:rPr>
        <w:t>функция</w:t>
      </w:r>
      <w:r w:rsidR="00CF5A7D" w:rsidRPr="00CF5A7D">
        <w:rPr>
          <w:spacing w:val="56"/>
          <w:sz w:val="28"/>
          <w:szCs w:val="28"/>
        </w:rPr>
        <w:t xml:space="preserve"> </w:t>
      </w:r>
      <w:r w:rsidR="00CF5A7D" w:rsidRPr="00CF5A7D">
        <w:rPr>
          <w:sz w:val="28"/>
          <w:szCs w:val="28"/>
        </w:rPr>
        <w:t>фотоиллюстраций</w:t>
      </w:r>
      <w:r w:rsidR="00CF5A7D" w:rsidRPr="00CF5A7D">
        <w:rPr>
          <w:spacing w:val="54"/>
          <w:sz w:val="28"/>
          <w:szCs w:val="28"/>
        </w:rPr>
        <w:t xml:space="preserve"> </w:t>
      </w:r>
      <w:r w:rsidR="00CF5A7D" w:rsidRPr="00CF5A7D">
        <w:rPr>
          <w:sz w:val="28"/>
          <w:szCs w:val="28"/>
        </w:rPr>
        <w:t>в</w:t>
      </w:r>
      <w:r w:rsidR="00CF5A7D" w:rsidRPr="00CF5A7D">
        <w:rPr>
          <w:spacing w:val="55"/>
          <w:sz w:val="28"/>
          <w:szCs w:val="28"/>
        </w:rPr>
        <w:t xml:space="preserve"> </w:t>
      </w:r>
      <w:r w:rsidR="00CF5A7D" w:rsidRPr="00CF5A7D">
        <w:rPr>
          <w:sz w:val="28"/>
          <w:szCs w:val="28"/>
        </w:rPr>
        <w:t>школьной</w:t>
      </w:r>
      <w:r w:rsidR="00CF5A7D" w:rsidRPr="00CF5A7D">
        <w:rPr>
          <w:spacing w:val="56"/>
          <w:sz w:val="28"/>
          <w:szCs w:val="28"/>
        </w:rPr>
        <w:t xml:space="preserve"> </w:t>
      </w:r>
      <w:r w:rsidR="00CF5A7D" w:rsidRPr="00CF5A7D">
        <w:rPr>
          <w:sz w:val="28"/>
          <w:szCs w:val="28"/>
        </w:rPr>
        <w:t>газете.</w:t>
      </w:r>
      <w:r w:rsidR="00CF5A7D" w:rsidRPr="00CF5A7D">
        <w:rPr>
          <w:spacing w:val="57"/>
          <w:sz w:val="28"/>
          <w:szCs w:val="28"/>
        </w:rPr>
        <w:t xml:space="preserve"> </w:t>
      </w:r>
      <w:r w:rsidR="00CF5A7D" w:rsidRPr="00CF5A7D">
        <w:rPr>
          <w:sz w:val="28"/>
          <w:szCs w:val="28"/>
        </w:rPr>
        <w:t>Фотокорреспондент.</w:t>
      </w:r>
      <w:r w:rsidR="00CF5A7D" w:rsidRPr="00CF5A7D">
        <w:rPr>
          <w:spacing w:val="61"/>
          <w:sz w:val="28"/>
          <w:szCs w:val="28"/>
        </w:rPr>
        <w:t xml:space="preserve"> </w:t>
      </w:r>
      <w:r w:rsidR="00CF5A7D" w:rsidRPr="00CF5A7D">
        <w:rPr>
          <w:sz w:val="28"/>
          <w:szCs w:val="28"/>
        </w:rPr>
        <w:t>Что</w:t>
      </w:r>
      <w:r w:rsidR="00CF5A7D" w:rsidRPr="00CF5A7D">
        <w:rPr>
          <w:spacing w:val="-20"/>
          <w:sz w:val="28"/>
          <w:szCs w:val="28"/>
        </w:rPr>
        <w:t xml:space="preserve"> </w:t>
      </w:r>
      <w:r w:rsidR="00CF5A7D" w:rsidRPr="00CF5A7D">
        <w:rPr>
          <w:spacing w:val="-2"/>
          <w:sz w:val="28"/>
          <w:szCs w:val="28"/>
        </w:rPr>
        <w:t xml:space="preserve">такое </w:t>
      </w:r>
      <w:r w:rsidR="00CF5A7D" w:rsidRPr="00CF5A7D">
        <w:rPr>
          <w:sz w:val="28"/>
          <w:szCs w:val="28"/>
        </w:rPr>
        <w:t>«композиция», «портрет», «пейзаж». Дизайн газеты. Понятие «компьютерная обработка фотографий и рисунков».</w:t>
      </w:r>
    </w:p>
    <w:p w14:paraId="724EE1F9" w14:textId="5676A3F2" w:rsidR="00CF5A7D" w:rsidRPr="00CF5A7D" w:rsidRDefault="00605041" w:rsidP="00CF5A7D">
      <w:pPr>
        <w:pStyle w:val="af"/>
        <w:spacing w:before="120" w:line="360" w:lineRule="auto"/>
        <w:ind w:right="134"/>
        <w:jc w:val="both"/>
        <w:rPr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           </w:t>
      </w:r>
      <w:r w:rsidR="0075530D" w:rsidRPr="00CF5A7D">
        <w:rPr>
          <w:i/>
          <w:iCs/>
          <w:color w:val="000000"/>
          <w:sz w:val="28"/>
          <w:szCs w:val="28"/>
        </w:rPr>
        <w:t>Практика.</w:t>
      </w:r>
      <w:r w:rsidR="0075530D" w:rsidRPr="00CF5A7D">
        <w:rPr>
          <w:color w:val="000000"/>
          <w:sz w:val="28"/>
          <w:szCs w:val="28"/>
        </w:rPr>
        <w:t xml:space="preserve"> Подготовка праздничного или тематического материала. </w:t>
      </w:r>
      <w:r w:rsidR="00CF5A7D" w:rsidRPr="00CF5A7D">
        <w:rPr>
          <w:color w:val="000000"/>
          <w:sz w:val="28"/>
          <w:szCs w:val="28"/>
        </w:rPr>
        <w:t xml:space="preserve"> </w:t>
      </w:r>
      <w:r w:rsidR="0075530D" w:rsidRPr="00CF5A7D">
        <w:rPr>
          <w:color w:val="000000"/>
          <w:sz w:val="28"/>
          <w:szCs w:val="28"/>
        </w:rPr>
        <w:t>Отработка типов заголовков.</w:t>
      </w:r>
      <w:r w:rsidR="00CF5A7D" w:rsidRPr="00CF5A7D">
        <w:rPr>
          <w:color w:val="000000"/>
          <w:sz w:val="28"/>
          <w:szCs w:val="28"/>
        </w:rPr>
        <w:t xml:space="preserve"> </w:t>
      </w:r>
      <w:r w:rsidR="00CF5A7D" w:rsidRPr="00CF5A7D">
        <w:rPr>
          <w:sz w:val="28"/>
          <w:szCs w:val="28"/>
        </w:rPr>
        <w:t>создание</w:t>
      </w:r>
      <w:r w:rsidR="00CF5A7D" w:rsidRPr="00CF5A7D">
        <w:rPr>
          <w:spacing w:val="-4"/>
          <w:sz w:val="28"/>
          <w:szCs w:val="28"/>
        </w:rPr>
        <w:t xml:space="preserve"> </w:t>
      </w:r>
      <w:r w:rsidR="00CF5A7D" w:rsidRPr="00CF5A7D">
        <w:rPr>
          <w:sz w:val="28"/>
          <w:szCs w:val="28"/>
        </w:rPr>
        <w:t>макета</w:t>
      </w:r>
      <w:r w:rsidR="00CF5A7D" w:rsidRPr="00CF5A7D">
        <w:rPr>
          <w:spacing w:val="-4"/>
          <w:sz w:val="28"/>
          <w:szCs w:val="28"/>
        </w:rPr>
        <w:t xml:space="preserve"> </w:t>
      </w:r>
      <w:r w:rsidR="00CF5A7D" w:rsidRPr="00CF5A7D">
        <w:rPr>
          <w:sz w:val="28"/>
          <w:szCs w:val="28"/>
        </w:rPr>
        <w:t>номера</w:t>
      </w:r>
      <w:r w:rsidR="00CF5A7D" w:rsidRPr="00CF5A7D">
        <w:rPr>
          <w:spacing w:val="-1"/>
          <w:sz w:val="28"/>
          <w:szCs w:val="28"/>
        </w:rPr>
        <w:t xml:space="preserve"> </w:t>
      </w:r>
      <w:r w:rsidR="00CF5A7D" w:rsidRPr="00CF5A7D">
        <w:rPr>
          <w:sz w:val="28"/>
          <w:szCs w:val="28"/>
        </w:rPr>
        <w:t>газеты</w:t>
      </w:r>
      <w:r w:rsidR="00CF5A7D" w:rsidRPr="00CF5A7D">
        <w:rPr>
          <w:spacing w:val="-3"/>
          <w:sz w:val="28"/>
          <w:szCs w:val="28"/>
        </w:rPr>
        <w:t xml:space="preserve"> </w:t>
      </w:r>
      <w:r w:rsidR="00CF5A7D" w:rsidRPr="00CF5A7D">
        <w:rPr>
          <w:sz w:val="28"/>
          <w:szCs w:val="28"/>
        </w:rPr>
        <w:t>(на</w:t>
      </w:r>
      <w:r w:rsidR="00CF5A7D" w:rsidRPr="00CF5A7D">
        <w:rPr>
          <w:spacing w:val="-3"/>
          <w:sz w:val="28"/>
          <w:szCs w:val="28"/>
        </w:rPr>
        <w:t xml:space="preserve"> </w:t>
      </w:r>
      <w:r w:rsidR="00CF5A7D" w:rsidRPr="00CF5A7D">
        <w:rPr>
          <w:sz w:val="28"/>
          <w:szCs w:val="28"/>
        </w:rPr>
        <w:t>бумажном</w:t>
      </w:r>
      <w:r w:rsidR="00CF5A7D" w:rsidRPr="00CF5A7D">
        <w:rPr>
          <w:spacing w:val="-26"/>
          <w:sz w:val="28"/>
          <w:szCs w:val="28"/>
        </w:rPr>
        <w:t xml:space="preserve"> </w:t>
      </w:r>
      <w:r w:rsidR="00CF5A7D" w:rsidRPr="00CF5A7D">
        <w:rPr>
          <w:spacing w:val="-2"/>
          <w:sz w:val="28"/>
          <w:szCs w:val="28"/>
        </w:rPr>
        <w:t xml:space="preserve">носителе). </w:t>
      </w:r>
      <w:r w:rsidR="00CF5A7D" w:rsidRPr="00CF5A7D">
        <w:rPr>
          <w:sz w:val="28"/>
          <w:szCs w:val="28"/>
        </w:rPr>
        <w:t>Придумывание</w:t>
      </w:r>
      <w:r w:rsidR="00CF5A7D" w:rsidRPr="00CF5A7D">
        <w:rPr>
          <w:spacing w:val="-5"/>
          <w:sz w:val="28"/>
          <w:szCs w:val="28"/>
        </w:rPr>
        <w:t xml:space="preserve"> </w:t>
      </w:r>
      <w:r w:rsidR="00CF5A7D" w:rsidRPr="00CF5A7D">
        <w:rPr>
          <w:sz w:val="28"/>
          <w:szCs w:val="28"/>
        </w:rPr>
        <w:t>заголовков</w:t>
      </w:r>
      <w:r w:rsidR="00CF5A7D" w:rsidRPr="00CF5A7D">
        <w:rPr>
          <w:spacing w:val="-5"/>
          <w:sz w:val="28"/>
          <w:szCs w:val="28"/>
        </w:rPr>
        <w:t xml:space="preserve"> </w:t>
      </w:r>
      <w:r w:rsidR="00CF5A7D" w:rsidRPr="00CF5A7D">
        <w:rPr>
          <w:sz w:val="28"/>
          <w:szCs w:val="28"/>
        </w:rPr>
        <w:t>к</w:t>
      </w:r>
      <w:r w:rsidR="00CF5A7D" w:rsidRPr="00CF5A7D">
        <w:rPr>
          <w:spacing w:val="-3"/>
          <w:sz w:val="28"/>
          <w:szCs w:val="28"/>
        </w:rPr>
        <w:t xml:space="preserve"> </w:t>
      </w:r>
      <w:r w:rsidR="00CF5A7D" w:rsidRPr="00CF5A7D">
        <w:rPr>
          <w:sz w:val="28"/>
          <w:szCs w:val="28"/>
        </w:rPr>
        <w:t>заметкам,</w:t>
      </w:r>
      <w:r w:rsidR="00CF5A7D" w:rsidRPr="00CF5A7D">
        <w:rPr>
          <w:spacing w:val="-4"/>
          <w:sz w:val="28"/>
          <w:szCs w:val="28"/>
        </w:rPr>
        <w:t xml:space="preserve"> </w:t>
      </w:r>
      <w:r w:rsidR="00CF5A7D" w:rsidRPr="00CF5A7D">
        <w:rPr>
          <w:sz w:val="28"/>
          <w:szCs w:val="28"/>
        </w:rPr>
        <w:t>статьям</w:t>
      </w:r>
      <w:r w:rsidR="00CF5A7D" w:rsidRPr="00CF5A7D">
        <w:rPr>
          <w:spacing w:val="-5"/>
          <w:sz w:val="28"/>
          <w:szCs w:val="28"/>
        </w:rPr>
        <w:t xml:space="preserve"> </w:t>
      </w:r>
      <w:r w:rsidR="00CF5A7D" w:rsidRPr="00CF5A7D">
        <w:rPr>
          <w:sz w:val="28"/>
          <w:szCs w:val="28"/>
        </w:rPr>
        <w:t>с</w:t>
      </w:r>
      <w:r w:rsidR="00CF5A7D" w:rsidRPr="00CF5A7D">
        <w:rPr>
          <w:spacing w:val="-5"/>
          <w:sz w:val="28"/>
          <w:szCs w:val="28"/>
        </w:rPr>
        <w:t xml:space="preserve"> </w:t>
      </w:r>
      <w:r w:rsidR="00CF5A7D" w:rsidRPr="00CF5A7D">
        <w:rPr>
          <w:sz w:val="28"/>
          <w:szCs w:val="28"/>
        </w:rPr>
        <w:t>ориентировкой</w:t>
      </w:r>
      <w:r w:rsidR="00CF5A7D" w:rsidRPr="00CF5A7D">
        <w:rPr>
          <w:spacing w:val="-4"/>
          <w:sz w:val="28"/>
          <w:szCs w:val="28"/>
        </w:rPr>
        <w:t xml:space="preserve"> </w:t>
      </w:r>
      <w:r w:rsidR="00CF5A7D" w:rsidRPr="00CF5A7D">
        <w:rPr>
          <w:sz w:val="28"/>
          <w:szCs w:val="28"/>
        </w:rPr>
        <w:t xml:space="preserve">на содержание (творческая работа кружковцев). Упражнение в написании современным шрифтом. </w:t>
      </w:r>
      <w:r w:rsidR="00CF5A7D" w:rsidRPr="00CF5A7D">
        <w:rPr>
          <w:sz w:val="28"/>
          <w:szCs w:val="28"/>
        </w:rPr>
        <w:lastRenderedPageBreak/>
        <w:t xml:space="preserve">Выбор шрифта для определенного по содержанию текста и оформление заголовков, плакатов. Работа в программе </w:t>
      </w:r>
      <w:r w:rsidR="00CF5A7D" w:rsidRPr="00CF5A7D">
        <w:rPr>
          <w:bCs/>
          <w:spacing w:val="-2"/>
          <w:sz w:val="28"/>
          <w:szCs w:val="28"/>
        </w:rPr>
        <w:t xml:space="preserve">Word.  </w:t>
      </w:r>
      <w:r w:rsidR="00CF5A7D" w:rsidRPr="00CF5A7D">
        <w:rPr>
          <w:sz w:val="28"/>
          <w:szCs w:val="28"/>
        </w:rPr>
        <w:t>Формирование и закрепление умений и навыков работы с газетной иллюстрацией. Фотографирование объектов, просмотр работ, выбор более удачных. Самостоятельный подбор иллюстраций на выбранную тему для оформления</w:t>
      </w:r>
      <w:r w:rsidR="00CF5A7D" w:rsidRPr="00CF5A7D">
        <w:rPr>
          <w:spacing w:val="-13"/>
          <w:sz w:val="28"/>
          <w:szCs w:val="28"/>
        </w:rPr>
        <w:t xml:space="preserve"> </w:t>
      </w:r>
      <w:r w:rsidR="00CF5A7D" w:rsidRPr="00CF5A7D">
        <w:rPr>
          <w:sz w:val="28"/>
          <w:szCs w:val="28"/>
        </w:rPr>
        <w:t>газеты.</w:t>
      </w:r>
    </w:p>
    <w:p w14:paraId="6FFCA80D" w14:textId="31998B8C" w:rsidR="0075530D" w:rsidRPr="0075530D" w:rsidRDefault="0075530D" w:rsidP="0075530D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b/>
          <w:sz w:val="28"/>
          <w:szCs w:val="28"/>
        </w:rPr>
        <w:t>5.</w:t>
      </w:r>
      <w:r w:rsidR="00AC33E2">
        <w:rPr>
          <w:rFonts w:ascii="Times New Roman" w:hAnsi="Times New Roman" w:cs="Times New Roman"/>
          <w:b/>
          <w:sz w:val="28"/>
          <w:szCs w:val="28"/>
        </w:rPr>
        <w:t>2</w:t>
      </w:r>
      <w:r w:rsidRPr="0075530D">
        <w:rPr>
          <w:rFonts w:ascii="Times New Roman" w:hAnsi="Times New Roman" w:cs="Times New Roman"/>
          <w:b/>
          <w:sz w:val="28"/>
          <w:szCs w:val="28"/>
        </w:rPr>
        <w:t xml:space="preserve">. Тема: </w:t>
      </w:r>
      <w:r w:rsidR="00CF5A7D">
        <w:rPr>
          <w:rFonts w:ascii="Times New Roman" w:hAnsi="Times New Roman" w:cs="Times New Roman"/>
          <w:b/>
          <w:sz w:val="28"/>
          <w:szCs w:val="28"/>
        </w:rPr>
        <w:t>Компьютерное редактирование. Верстка газеты</w:t>
      </w:r>
    </w:p>
    <w:p w14:paraId="4AC7DCF4" w14:textId="12A61D0A" w:rsidR="0075530D" w:rsidRPr="00CF5A7D" w:rsidRDefault="0075530D" w:rsidP="00CF5A7D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" w:name="_Hlk125116857"/>
      <w:r w:rsidRPr="00CF5A7D">
        <w:rPr>
          <w:rFonts w:ascii="Times New Roman" w:hAnsi="Times New Roman" w:cs="Times New Roman"/>
          <w:i/>
          <w:iCs/>
          <w:color w:val="000000"/>
          <w:sz w:val="28"/>
          <w:szCs w:val="28"/>
        </w:rPr>
        <w:t>Теория.</w:t>
      </w:r>
      <w:r w:rsidRPr="00CF5A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End w:id="2"/>
      <w:r w:rsidR="00CF5A7D" w:rsidRPr="0075530D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Программное обеспечение. Издательские системы. Вёрстка. Программы для вёрстки газетных полос. Размещение фотографий и материалов на полосе. Основные функции электронного макета. Разработка универсальной сетки. Первая полоса – настроение всего номера. Восприятие материалов и фотографий читателем. Дизайн газеты. </w:t>
      </w:r>
      <w:r w:rsidR="00CF5A7D" w:rsidRPr="00CF5A7D">
        <w:rPr>
          <w:rFonts w:ascii="Times New Roman" w:hAnsi="Times New Roman" w:cs="Times New Roman"/>
          <w:sz w:val="28"/>
          <w:szCs w:val="28"/>
        </w:rPr>
        <w:t>«компьютерная</w:t>
      </w:r>
      <w:r w:rsidR="00CF5A7D" w:rsidRPr="00CF5A7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="00CF5A7D" w:rsidRPr="00CF5A7D">
        <w:rPr>
          <w:rFonts w:ascii="Times New Roman" w:hAnsi="Times New Roman" w:cs="Times New Roman"/>
          <w:sz w:val="28"/>
          <w:szCs w:val="28"/>
        </w:rPr>
        <w:t>вѐрстка</w:t>
      </w:r>
      <w:proofErr w:type="spellEnd"/>
      <w:r w:rsidR="00CF5A7D" w:rsidRPr="00CF5A7D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CF5A7D" w:rsidRPr="00CF5A7D">
        <w:rPr>
          <w:rFonts w:ascii="Times New Roman" w:hAnsi="Times New Roman" w:cs="Times New Roman"/>
          <w:spacing w:val="-2"/>
          <w:sz w:val="28"/>
          <w:szCs w:val="28"/>
        </w:rPr>
        <w:t>газеты».</w:t>
      </w:r>
      <w:r w:rsidR="00C557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55763" w:rsidRPr="0075530D">
        <w:rPr>
          <w:rFonts w:ascii="Times New Roman" w:hAnsi="Times New Roman" w:cs="Times New Roman"/>
          <w:bCs/>
          <w:sz w:val="28"/>
          <w:szCs w:val="28"/>
        </w:rPr>
        <w:t xml:space="preserve">Создание публикации с использованием программы «Microsoft </w:t>
      </w:r>
      <w:proofErr w:type="spellStart"/>
      <w:r w:rsidR="00C55763" w:rsidRPr="0075530D">
        <w:rPr>
          <w:rFonts w:ascii="Times New Roman" w:hAnsi="Times New Roman" w:cs="Times New Roman"/>
          <w:bCs/>
          <w:sz w:val="28"/>
          <w:szCs w:val="28"/>
        </w:rPr>
        <w:t>Publisher</w:t>
      </w:r>
      <w:proofErr w:type="spellEnd"/>
      <w:r w:rsidR="00C55763" w:rsidRPr="0075530D">
        <w:rPr>
          <w:rFonts w:ascii="Times New Roman" w:hAnsi="Times New Roman" w:cs="Times New Roman"/>
          <w:bCs/>
          <w:sz w:val="28"/>
          <w:szCs w:val="28"/>
        </w:rPr>
        <w:t>».</w:t>
      </w:r>
    </w:p>
    <w:p w14:paraId="7CF8DFAE" w14:textId="7E674813" w:rsidR="00C55763" w:rsidRPr="00E9052D" w:rsidRDefault="0075530D" w:rsidP="00C55763">
      <w:pPr>
        <w:spacing w:line="32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Практика.</w:t>
      </w:r>
      <w:r w:rsidRPr="007553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5530D">
        <w:rPr>
          <w:rFonts w:ascii="Times New Roman" w:hAnsi="Times New Roman" w:cs="Times New Roman"/>
          <w:sz w:val="28"/>
          <w:szCs w:val="28"/>
        </w:rPr>
        <w:t xml:space="preserve">Практикум по теме «Выразительные средства фотографии». Практикум «Фотозарисовка. Создание фотогазеты». </w:t>
      </w:r>
      <w:r w:rsidR="00C55763" w:rsidRPr="0075530D">
        <w:rPr>
          <w:rFonts w:ascii="Times New Roman" w:hAnsi="Times New Roman" w:cs="Times New Roman"/>
          <w:bCs/>
          <w:sz w:val="28"/>
          <w:szCs w:val="28"/>
        </w:rPr>
        <w:t>Выпуск школьной газеты «</w:t>
      </w:r>
      <w:r w:rsidR="00C55763">
        <w:rPr>
          <w:rFonts w:ascii="Times New Roman" w:hAnsi="Times New Roman" w:cs="Times New Roman"/>
          <w:bCs/>
          <w:sz w:val="28"/>
          <w:szCs w:val="28"/>
        </w:rPr>
        <w:t>Школьные вести</w:t>
      </w:r>
      <w:r w:rsidR="00C55763" w:rsidRPr="0075530D">
        <w:rPr>
          <w:rFonts w:ascii="Times New Roman" w:hAnsi="Times New Roman" w:cs="Times New Roman"/>
          <w:bCs/>
          <w:sz w:val="28"/>
          <w:szCs w:val="28"/>
        </w:rPr>
        <w:t xml:space="preserve">»: обсуждение тематики номера газеты; </w:t>
      </w:r>
      <w:r w:rsidR="00C55763" w:rsidRPr="0075530D">
        <w:rPr>
          <w:rFonts w:ascii="Times New Roman" w:hAnsi="Times New Roman" w:cs="Times New Roman"/>
          <w:sz w:val="28"/>
          <w:szCs w:val="28"/>
        </w:rPr>
        <w:t xml:space="preserve">создание макета; </w:t>
      </w:r>
      <w:r w:rsidR="00C55763" w:rsidRPr="0075530D">
        <w:rPr>
          <w:rFonts w:ascii="Times New Roman" w:hAnsi="Times New Roman" w:cs="Times New Roman"/>
          <w:bCs/>
          <w:sz w:val="28"/>
          <w:szCs w:val="28"/>
        </w:rPr>
        <w:t>подбор и анализ материалов</w:t>
      </w:r>
      <w:r w:rsidR="00E9052D">
        <w:rPr>
          <w:rFonts w:ascii="Times New Roman" w:hAnsi="Times New Roman" w:cs="Times New Roman"/>
          <w:sz w:val="28"/>
          <w:szCs w:val="28"/>
        </w:rPr>
        <w:t xml:space="preserve">. </w:t>
      </w:r>
      <w:r w:rsidR="00E9052D" w:rsidRPr="00E9052D">
        <w:rPr>
          <w:rFonts w:ascii="Times New Roman" w:hAnsi="Times New Roman" w:cs="Times New Roman"/>
          <w:sz w:val="28"/>
          <w:szCs w:val="28"/>
        </w:rPr>
        <w:t xml:space="preserve">Обработка фотографий и рисунков в программе </w:t>
      </w:r>
      <w:r w:rsidR="00E9052D" w:rsidRPr="00E9052D">
        <w:rPr>
          <w:rFonts w:ascii="Times New Roman" w:hAnsi="Times New Roman" w:cs="Times New Roman"/>
          <w:bCs/>
          <w:sz w:val="28"/>
          <w:szCs w:val="28"/>
        </w:rPr>
        <w:t xml:space="preserve">Word. Размещение печатных статей и фотоматериалов на страницах макета газеты. Подпись под фотографией (рисунком). Цветовое оформление проекта. Просмотр проектов, их обсуждение. </w:t>
      </w:r>
    </w:p>
    <w:p w14:paraId="012B7BDA" w14:textId="75D5A495" w:rsidR="00AC33E2" w:rsidRPr="00AC33E2" w:rsidRDefault="00C55763" w:rsidP="0075530D">
      <w:pPr>
        <w:spacing w:line="324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C33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C33E2" w:rsidRPr="00AC33E2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="00AC33E2">
        <w:rPr>
          <w:rFonts w:ascii="Times New Roman" w:hAnsi="Times New Roman" w:cs="Times New Roman"/>
          <w:b/>
          <w:bCs/>
          <w:sz w:val="28"/>
          <w:szCs w:val="28"/>
        </w:rPr>
        <w:t>Раздел: Подготовка материалов и выпуск газеты № 1</w:t>
      </w:r>
    </w:p>
    <w:p w14:paraId="0392BA80" w14:textId="2AFD6106" w:rsidR="00AC33E2" w:rsidRPr="0075530D" w:rsidRDefault="00AC33E2" w:rsidP="00AC33E2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6.1.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FB2ECE">
        <w:rPr>
          <w:rFonts w:ascii="Times New Roman" w:hAnsi="Times New Roman" w:cs="Times New Roman"/>
          <w:b/>
          <w:sz w:val="28"/>
          <w:szCs w:val="28"/>
        </w:rPr>
        <w:t xml:space="preserve"> Тематический</w:t>
      </w:r>
      <w:proofErr w:type="gramEnd"/>
      <w:r w:rsidR="00FB2ECE">
        <w:rPr>
          <w:rFonts w:ascii="Times New Roman" w:hAnsi="Times New Roman" w:cs="Times New Roman"/>
          <w:b/>
          <w:sz w:val="28"/>
          <w:szCs w:val="28"/>
        </w:rPr>
        <w:t xml:space="preserve"> подбор материала газеты</w:t>
      </w:r>
    </w:p>
    <w:p w14:paraId="4F9433C4" w14:textId="46F7AB15" w:rsidR="00AC33E2" w:rsidRDefault="00FB2ECE" w:rsidP="0075530D">
      <w:pPr>
        <w:spacing w:line="324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5A7D">
        <w:rPr>
          <w:rFonts w:ascii="Times New Roman" w:hAnsi="Times New Roman" w:cs="Times New Roman"/>
          <w:i/>
          <w:iCs/>
          <w:color w:val="000000"/>
          <w:sz w:val="28"/>
          <w:szCs w:val="28"/>
        </w:rPr>
        <w:t>Теория.</w:t>
      </w:r>
      <w:r w:rsidRPr="00CF5A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B2870" w:rsidRPr="004B287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4B2870"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бор информации для будущих статей. Подбор новостей из школьной жизни и участия в мероприятиях различного уровня. Фотографирование. Создание архива статей и фотографий.</w:t>
      </w:r>
    </w:p>
    <w:p w14:paraId="6D6B9F38" w14:textId="0BE3403B" w:rsidR="00FB2ECE" w:rsidRDefault="00FB2ECE" w:rsidP="0075530D">
      <w:pPr>
        <w:spacing w:line="324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 w:rsidR="004B28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 w:rsidR="003323A0" w:rsidRPr="004B287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3323A0"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бор информации для будущих статей.</w:t>
      </w:r>
      <w:r w:rsidR="003323A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="003323A0"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Подбор новостей из школьной жизни и участия в мероприятиях различного уровня.</w:t>
      </w:r>
      <w:r w:rsidR="003323A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="003323A0"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Фотографирование.</w:t>
      </w:r>
    </w:p>
    <w:p w14:paraId="66D2F66C" w14:textId="39F387CA" w:rsidR="004B2870" w:rsidRPr="0075530D" w:rsidRDefault="004B2870" w:rsidP="004B287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6.2.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Редактирование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текста статей выпуска</w:t>
      </w:r>
    </w:p>
    <w:p w14:paraId="66458A08" w14:textId="733D61EF" w:rsidR="004B2870" w:rsidRPr="004B2870" w:rsidRDefault="004B2870" w:rsidP="0075530D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 w:rsidRPr="004B28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Что такое текст. Типы текстов. Сильные позиции текста, тема и </w:t>
      </w:r>
      <w:proofErr w:type="spellStart"/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микротема</w:t>
      </w:r>
      <w:proofErr w:type="spellEnd"/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текста, первичные и вторичные тексты, пересказ, виды пересказа. Редактирование собственных высказываний.</w:t>
      </w:r>
    </w:p>
    <w:p w14:paraId="18129027" w14:textId="26D04328" w:rsidR="004B2870" w:rsidRPr="0075530D" w:rsidRDefault="004B2870" w:rsidP="004B287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6.3.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Обработка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текстового материала</w:t>
      </w:r>
    </w:p>
    <w:p w14:paraId="1B30E0D1" w14:textId="54E8DD2C" w:rsidR="004B2870" w:rsidRPr="004B2870" w:rsidRDefault="004B2870" w:rsidP="004B287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 w:rsidRPr="004B28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Работа в программе MS Word.</w:t>
      </w:r>
    </w:p>
    <w:p w14:paraId="031D2EDB" w14:textId="7DE6FFE3" w:rsidR="004B2870" w:rsidRPr="0075530D" w:rsidRDefault="004B2870" w:rsidP="004B287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6.4.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Верстка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выпуска газеты</w:t>
      </w:r>
    </w:p>
    <w:p w14:paraId="119B26BB" w14:textId="3E981D6F" w:rsidR="004B2870" w:rsidRPr="004B2870" w:rsidRDefault="004B2870" w:rsidP="004B287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lastRenderedPageBreak/>
        <w:t>Практика</w:t>
      </w:r>
      <w:r w:rsidRPr="004B28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Редактирование расположения материалов на страницах выпуска.</w:t>
      </w:r>
    </w:p>
    <w:p w14:paraId="77C53C5D" w14:textId="510807B4" w:rsidR="004B2870" w:rsidRPr="0075530D" w:rsidRDefault="004B2870" w:rsidP="004B287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6.5.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Распечатка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газеты</w:t>
      </w:r>
    </w:p>
    <w:p w14:paraId="64A9AAFA" w14:textId="1C768DFE" w:rsidR="004B2870" w:rsidRPr="004B2870" w:rsidRDefault="004B2870" w:rsidP="004B287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 w:rsidRPr="004B28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  Выпуск предварительной копии газеты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,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редактирование. Распечатка экземпляров газеты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</w:p>
    <w:p w14:paraId="29BB18B4" w14:textId="21B73AA4" w:rsidR="003323A0" w:rsidRPr="00AC33E2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AC33E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Раздел: Подготовка материалов и выпуск газеты № 2</w:t>
      </w:r>
    </w:p>
    <w:p w14:paraId="09AF7EDF" w14:textId="30E884EA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7.1.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Тематический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подбор материала газеты</w:t>
      </w:r>
    </w:p>
    <w:p w14:paraId="2CA2DD72" w14:textId="77777777" w:rsidR="003323A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5A7D">
        <w:rPr>
          <w:rFonts w:ascii="Times New Roman" w:hAnsi="Times New Roman" w:cs="Times New Roman"/>
          <w:i/>
          <w:iCs/>
          <w:color w:val="000000"/>
          <w:sz w:val="28"/>
          <w:szCs w:val="28"/>
        </w:rPr>
        <w:t>Теория.</w:t>
      </w:r>
      <w:r w:rsidRPr="00CF5A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287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бор информации для будущих статей. Подбор новостей из школьной жизни и участия в мероприятиях различного уровня. Фотографирование. Создание архива статей и фотографий.</w:t>
      </w:r>
    </w:p>
    <w:p w14:paraId="7F162D3C" w14:textId="77777777" w:rsidR="003323A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 w:rsidRPr="004B287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бор информации для будущих статей.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Подбор новостей из школьной жизни и участия в мероприятиях различного уровня.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Фотографирование.</w:t>
      </w:r>
    </w:p>
    <w:p w14:paraId="10D25A4D" w14:textId="04EC1E99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7.2.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Редактирование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текста статей выпуска</w:t>
      </w:r>
    </w:p>
    <w:p w14:paraId="70DEE70E" w14:textId="77777777" w:rsidR="003323A0" w:rsidRPr="004B287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 w:rsidRPr="004B28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Что такое текст. Типы текстов. Сильные позиции текста, тема и </w:t>
      </w:r>
      <w:proofErr w:type="spellStart"/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микротема</w:t>
      </w:r>
      <w:proofErr w:type="spellEnd"/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текста, первичные и вторичные тексты, пересказ, виды пересказа. Редактирование собственных высказываний.</w:t>
      </w:r>
    </w:p>
    <w:p w14:paraId="3252EEEF" w14:textId="528FBAB3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7.3.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Обработка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текстового материала</w:t>
      </w:r>
    </w:p>
    <w:p w14:paraId="32A52190" w14:textId="77777777" w:rsidR="003323A0" w:rsidRPr="004B287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 w:rsidRPr="004B28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Работа в программе MS Word.</w:t>
      </w:r>
    </w:p>
    <w:p w14:paraId="040569E2" w14:textId="1030E8FF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7.4.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Верстка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выпуска газеты</w:t>
      </w:r>
    </w:p>
    <w:p w14:paraId="5EBBAB09" w14:textId="77777777" w:rsidR="003323A0" w:rsidRPr="004B287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 w:rsidRPr="004B28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Редактирование расположения материалов на страницах выпуска.</w:t>
      </w:r>
    </w:p>
    <w:p w14:paraId="609D715A" w14:textId="77F13210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7.5.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Распечатка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газеты</w:t>
      </w:r>
    </w:p>
    <w:p w14:paraId="131277EB" w14:textId="77777777" w:rsidR="003323A0" w:rsidRPr="004B287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 w:rsidRPr="004B28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  Выпуск предварительной копии газеты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,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редактирование. Распечатка экземпляров газеты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</w:p>
    <w:p w14:paraId="7B1A81C6" w14:textId="3354D431" w:rsidR="003323A0" w:rsidRPr="00AC33E2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C33E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Раздел: Подготовка материалов и выпуск газеты № 3</w:t>
      </w:r>
    </w:p>
    <w:p w14:paraId="42F193C6" w14:textId="0675F914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8.1.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Тематический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подбор материала газеты</w:t>
      </w:r>
    </w:p>
    <w:p w14:paraId="48BEDCBC" w14:textId="77777777" w:rsidR="003323A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5A7D">
        <w:rPr>
          <w:rFonts w:ascii="Times New Roman" w:hAnsi="Times New Roman" w:cs="Times New Roman"/>
          <w:i/>
          <w:iCs/>
          <w:color w:val="000000"/>
          <w:sz w:val="28"/>
          <w:szCs w:val="28"/>
        </w:rPr>
        <w:t>Теория.</w:t>
      </w:r>
      <w:r w:rsidRPr="00CF5A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287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бор информации для будущих статей. Подбор новостей из школьной жизни и участия в мероприятиях различного уровня. Фотографирование. Создание архива статей и фотографий.</w:t>
      </w:r>
    </w:p>
    <w:p w14:paraId="5D26EEEA" w14:textId="77777777" w:rsidR="003323A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 w:rsidRPr="004B287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бор информации для будущих статей.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Подбор новостей из школьной жизни и участия в мероприятиях различного уровня.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Фотографирование.</w:t>
      </w:r>
    </w:p>
    <w:p w14:paraId="39A85FF3" w14:textId="37EC481E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8.2.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Редактирование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текста статей выпуска</w:t>
      </w:r>
    </w:p>
    <w:p w14:paraId="0B75B80F" w14:textId="77777777" w:rsidR="003323A0" w:rsidRPr="004B287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lastRenderedPageBreak/>
        <w:t>Практика</w:t>
      </w:r>
      <w:r w:rsidRPr="004B28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Что такое текст. Типы текстов. Сильные позиции текста, тема и </w:t>
      </w:r>
      <w:proofErr w:type="spellStart"/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микротема</w:t>
      </w:r>
      <w:proofErr w:type="spellEnd"/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текста, первичные и вторичные тексты, пересказ, виды пересказа. Редактирование собственных высказываний.</w:t>
      </w:r>
    </w:p>
    <w:p w14:paraId="3E22D591" w14:textId="1389377A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8.3.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Обработка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текстового материала</w:t>
      </w:r>
    </w:p>
    <w:p w14:paraId="5967E567" w14:textId="77777777" w:rsidR="003323A0" w:rsidRPr="004B287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 w:rsidRPr="004B28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Работа в программе MS Word.</w:t>
      </w:r>
    </w:p>
    <w:p w14:paraId="01D8966F" w14:textId="3B64C906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8.4.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Верстка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выпуска газеты</w:t>
      </w:r>
    </w:p>
    <w:p w14:paraId="6D0FD705" w14:textId="77777777" w:rsidR="003323A0" w:rsidRPr="004B287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 w:rsidRPr="004B28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Редактирование расположения материалов на страницах выпуска.</w:t>
      </w:r>
    </w:p>
    <w:p w14:paraId="13B8CB97" w14:textId="7B18E23A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8.5.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Распечатка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газеты</w:t>
      </w:r>
    </w:p>
    <w:p w14:paraId="33671222" w14:textId="77777777" w:rsidR="003323A0" w:rsidRPr="004B287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 w:rsidRPr="004B28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  Выпуск предварительной копии газеты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,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редактирование. Распечатка экземпляров газеты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</w:p>
    <w:p w14:paraId="04ABC296" w14:textId="6A3D98D5" w:rsidR="003323A0" w:rsidRPr="00AC33E2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C33E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Раздел: Подготовка материалов и выпуск газеты № 4</w:t>
      </w:r>
    </w:p>
    <w:p w14:paraId="4C549D2E" w14:textId="5545E1CF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9.1.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Тематический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подбор материала газеты</w:t>
      </w:r>
    </w:p>
    <w:p w14:paraId="651EB963" w14:textId="77777777" w:rsidR="003323A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5A7D">
        <w:rPr>
          <w:rFonts w:ascii="Times New Roman" w:hAnsi="Times New Roman" w:cs="Times New Roman"/>
          <w:i/>
          <w:iCs/>
          <w:color w:val="000000"/>
          <w:sz w:val="28"/>
          <w:szCs w:val="28"/>
        </w:rPr>
        <w:t>Теория.</w:t>
      </w:r>
      <w:r w:rsidRPr="00CF5A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287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бор информации для будущих статей. Подбор новостей из школьной жизни и участия в мероприятиях различного уровня. Фотографирование. Создание архива статей и фотографий.</w:t>
      </w:r>
    </w:p>
    <w:p w14:paraId="66BAF656" w14:textId="77777777" w:rsidR="003323A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 w:rsidRPr="004B287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бор информации для будущих статей.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Подбор новостей из школьной жизни и участия в мероприятиях различного уровня.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Фотографирование.</w:t>
      </w:r>
    </w:p>
    <w:p w14:paraId="2D89263F" w14:textId="6F2A70F9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9.2.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Редактирование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текста статей выпуска</w:t>
      </w:r>
    </w:p>
    <w:p w14:paraId="018D1309" w14:textId="77777777" w:rsidR="003323A0" w:rsidRPr="004B287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 w:rsidRPr="004B28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Что такое текст. Типы текстов. Сильные позиции текста, тема и </w:t>
      </w:r>
      <w:proofErr w:type="spellStart"/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микротема</w:t>
      </w:r>
      <w:proofErr w:type="spellEnd"/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текста, первичные и вторичные тексты, пересказ, виды пересказа. Редактирование собственных высказываний.</w:t>
      </w:r>
    </w:p>
    <w:p w14:paraId="1C1FF313" w14:textId="1FD975F5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9.3.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Обработка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текстового материала</w:t>
      </w:r>
    </w:p>
    <w:p w14:paraId="10BCD93A" w14:textId="77777777" w:rsidR="003323A0" w:rsidRPr="004B287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 w:rsidRPr="004B28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Работа в программе MS Word.</w:t>
      </w:r>
    </w:p>
    <w:p w14:paraId="37E64353" w14:textId="2AB2F66F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9.4.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Верстка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выпуска газеты</w:t>
      </w:r>
    </w:p>
    <w:p w14:paraId="17B1A0A8" w14:textId="77777777" w:rsidR="003323A0" w:rsidRPr="004B287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 w:rsidRPr="004B28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Редактирование расположения материалов на страницах выпуска.</w:t>
      </w:r>
    </w:p>
    <w:p w14:paraId="146D1291" w14:textId="02E56ADE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9.5.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Распечатка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газеты</w:t>
      </w:r>
    </w:p>
    <w:p w14:paraId="376E0DBB" w14:textId="77777777" w:rsidR="003323A0" w:rsidRPr="004B287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 w:rsidRPr="004B28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  Выпуск предварительной копии газеты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,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редактирование. Распечатка экземпляров газеты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</w:p>
    <w:p w14:paraId="36418178" w14:textId="29BE7D80" w:rsidR="003323A0" w:rsidRPr="00AC33E2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AC33E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Раздел: Подготовка материалов и выпуск газеты № 5</w:t>
      </w:r>
    </w:p>
    <w:p w14:paraId="0A10A2A1" w14:textId="75D3F056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10.1.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Тематический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подбор материала газеты</w:t>
      </w:r>
    </w:p>
    <w:p w14:paraId="3B3BB04A" w14:textId="77777777" w:rsidR="003323A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5A7D">
        <w:rPr>
          <w:rFonts w:ascii="Times New Roman" w:hAnsi="Times New Roman" w:cs="Times New Roman"/>
          <w:i/>
          <w:iCs/>
          <w:color w:val="000000"/>
          <w:sz w:val="28"/>
          <w:szCs w:val="28"/>
        </w:rPr>
        <w:lastRenderedPageBreak/>
        <w:t>Теория.</w:t>
      </w:r>
      <w:r w:rsidRPr="00CF5A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287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бор информации для будущих статей. Подбор новостей из школьной жизни и участия в мероприятиях различного уровня. Фотографирование. Создание архива статей и фотографий.</w:t>
      </w:r>
    </w:p>
    <w:p w14:paraId="7BE6CA64" w14:textId="77777777" w:rsidR="003323A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 w:rsidRPr="004B287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бор информации для будущих статей.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Подбор новостей из школьной жизни и участия в мероприятиях различного уровня.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Фотографирование.</w:t>
      </w:r>
    </w:p>
    <w:p w14:paraId="5FEF516B" w14:textId="42965C0F" w:rsidR="003323A0" w:rsidRPr="0075530D" w:rsidRDefault="003323A0" w:rsidP="003323A0">
      <w:pPr>
        <w:spacing w:line="32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10.2.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Редактирование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текста статей выпуска</w:t>
      </w:r>
    </w:p>
    <w:p w14:paraId="7B134FB5" w14:textId="77777777" w:rsidR="003323A0" w:rsidRPr="004B287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 w:rsidRPr="004B28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Что такое текст. Типы текстов. Сильные позиции текста, тема и </w:t>
      </w:r>
      <w:proofErr w:type="spellStart"/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микротема</w:t>
      </w:r>
      <w:proofErr w:type="spellEnd"/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текста, первичные и вторичные тексты, пересказ, виды пересказа. Редактирование собственных высказываний.</w:t>
      </w:r>
    </w:p>
    <w:p w14:paraId="2EE5CACA" w14:textId="6BD0BB27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10.3.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Обработка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текстового материала</w:t>
      </w:r>
    </w:p>
    <w:p w14:paraId="40A180EC" w14:textId="77777777" w:rsidR="003323A0" w:rsidRPr="004B287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 w:rsidRPr="004B28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Работа в программе MS Word.</w:t>
      </w:r>
    </w:p>
    <w:p w14:paraId="0EDBB9E6" w14:textId="2553E626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10.4.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Верстка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выпуска газеты</w:t>
      </w:r>
    </w:p>
    <w:p w14:paraId="1E777011" w14:textId="77777777" w:rsidR="003323A0" w:rsidRPr="004B287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 w:rsidRPr="004B28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Редактирование расположения материалов на страницах выпуска.</w:t>
      </w:r>
    </w:p>
    <w:p w14:paraId="671308E6" w14:textId="41B60EFC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10.5.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Распечатка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газеты</w:t>
      </w:r>
    </w:p>
    <w:p w14:paraId="60495FC1" w14:textId="77777777" w:rsidR="003323A0" w:rsidRPr="004B287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 w:rsidRPr="004B28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  Выпуск предварительной копии газеты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,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редактирование. Распечатка экземпляров газеты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</w:p>
    <w:p w14:paraId="0069C346" w14:textId="2C3A9712" w:rsidR="003323A0" w:rsidRPr="00AC33E2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AC33E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Раздел: Подготовка материалов и выпуск газеты № 6</w:t>
      </w:r>
    </w:p>
    <w:p w14:paraId="74751337" w14:textId="2BA90F39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11.1.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Тематический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подбор материала газеты</w:t>
      </w:r>
    </w:p>
    <w:p w14:paraId="4A6F2D6D" w14:textId="77777777" w:rsidR="003323A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5A7D">
        <w:rPr>
          <w:rFonts w:ascii="Times New Roman" w:hAnsi="Times New Roman" w:cs="Times New Roman"/>
          <w:i/>
          <w:iCs/>
          <w:color w:val="000000"/>
          <w:sz w:val="28"/>
          <w:szCs w:val="28"/>
        </w:rPr>
        <w:t>Теория.</w:t>
      </w:r>
      <w:r w:rsidRPr="00CF5A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287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бор информации для будущих статей. Подбор новостей из школьной жизни и участия в мероприятиях различного уровня. Фотографирование. Создание архива статей и фотографий.</w:t>
      </w:r>
    </w:p>
    <w:p w14:paraId="262E8DFC" w14:textId="77777777" w:rsidR="003323A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 w:rsidRPr="004B287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бор информации для будущих статей.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Подбор новостей из школьной жизни и участия в мероприятиях различного уровня.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Фотографирование.</w:t>
      </w:r>
    </w:p>
    <w:p w14:paraId="6309B8CA" w14:textId="1831ABAE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11.2.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Редактирование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текста статей выпуска</w:t>
      </w:r>
    </w:p>
    <w:p w14:paraId="0702F8B9" w14:textId="77777777" w:rsidR="003323A0" w:rsidRPr="004B287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 w:rsidRPr="004B28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Что такое текст. Типы текстов. Сильные позиции текста, тема и </w:t>
      </w:r>
      <w:proofErr w:type="spellStart"/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микротема</w:t>
      </w:r>
      <w:proofErr w:type="spellEnd"/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текста, первичные и вторичные тексты, пересказ, виды пересказа. Редактирование собственных высказываний.</w:t>
      </w:r>
    </w:p>
    <w:p w14:paraId="180C94CC" w14:textId="55FEAC78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11.3.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Обработка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текстового материала</w:t>
      </w:r>
    </w:p>
    <w:p w14:paraId="35B50371" w14:textId="77777777" w:rsidR="003323A0" w:rsidRPr="004B287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 w:rsidRPr="004B28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Работа в программе MS Word.</w:t>
      </w:r>
    </w:p>
    <w:p w14:paraId="7C51DBC4" w14:textId="2D32F6EB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11.4.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Верстка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выпуска газеты</w:t>
      </w:r>
    </w:p>
    <w:p w14:paraId="6B68E69C" w14:textId="77777777" w:rsidR="003323A0" w:rsidRPr="004B287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lastRenderedPageBreak/>
        <w:t>Практика</w:t>
      </w:r>
      <w:r w:rsidRPr="004B28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Редактирование расположения материалов на страницах выпуска.</w:t>
      </w:r>
    </w:p>
    <w:p w14:paraId="3263EAFB" w14:textId="502E8B7A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11.5.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Распечатка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газеты</w:t>
      </w:r>
    </w:p>
    <w:p w14:paraId="3E3A5FD9" w14:textId="77777777" w:rsidR="003323A0" w:rsidRPr="004B287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 w:rsidRPr="004B28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  Выпуск предварительной копии газеты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,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редактирование. Распечатка экземпляров газеты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</w:p>
    <w:p w14:paraId="24A9B65E" w14:textId="06C81C96" w:rsidR="003323A0" w:rsidRPr="00AC33E2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AC33E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Раздел: Подготовка материалов и выпуск газеты № 7</w:t>
      </w:r>
    </w:p>
    <w:p w14:paraId="1DC5EEF8" w14:textId="7C4F0768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12.1.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Тематический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подбор материала газеты</w:t>
      </w:r>
    </w:p>
    <w:p w14:paraId="4D6D6A1F" w14:textId="77777777" w:rsidR="003323A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5A7D">
        <w:rPr>
          <w:rFonts w:ascii="Times New Roman" w:hAnsi="Times New Roman" w:cs="Times New Roman"/>
          <w:i/>
          <w:iCs/>
          <w:color w:val="000000"/>
          <w:sz w:val="28"/>
          <w:szCs w:val="28"/>
        </w:rPr>
        <w:t>Теория.</w:t>
      </w:r>
      <w:r w:rsidRPr="00CF5A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287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бор информации для будущих статей. Подбор новостей из школьной жизни и участия в мероприятиях различного уровня. Фотографирование. Создание архива статей и фотографий.</w:t>
      </w:r>
    </w:p>
    <w:p w14:paraId="798D12C8" w14:textId="77777777" w:rsidR="003323A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 w:rsidRPr="004B287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бор информации для будущих статей.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Подбор новостей из школьной жизни и участия в мероприятиях различного уровня.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Фотографирование.</w:t>
      </w:r>
    </w:p>
    <w:p w14:paraId="34167599" w14:textId="171853D1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12.2.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Редактирование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текста статей выпуска</w:t>
      </w:r>
    </w:p>
    <w:p w14:paraId="5CAA3AA2" w14:textId="77777777" w:rsidR="003323A0" w:rsidRPr="004B287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 w:rsidRPr="004B28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Что такое текст. Типы текстов. Сильные позиции текста, тема и </w:t>
      </w:r>
      <w:proofErr w:type="spellStart"/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микротема</w:t>
      </w:r>
      <w:proofErr w:type="spellEnd"/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текста, первичные и вторичные тексты, пересказ, виды пересказа. Редактирование собственных высказываний.</w:t>
      </w:r>
    </w:p>
    <w:p w14:paraId="099840B5" w14:textId="0749509E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12.3.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Обработка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текстового материала</w:t>
      </w:r>
    </w:p>
    <w:p w14:paraId="30F709CA" w14:textId="77777777" w:rsidR="003323A0" w:rsidRPr="004B287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 w:rsidRPr="004B28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Работа в программе MS Word.</w:t>
      </w:r>
    </w:p>
    <w:p w14:paraId="103F6067" w14:textId="675F2AFF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12.4.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Верстка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выпуска газеты</w:t>
      </w:r>
    </w:p>
    <w:p w14:paraId="6A6216F9" w14:textId="77777777" w:rsidR="003323A0" w:rsidRPr="004B287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 w:rsidRPr="004B28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Редактирование расположения материалов на страницах выпуска.</w:t>
      </w:r>
    </w:p>
    <w:p w14:paraId="50183A34" w14:textId="4AFB22E2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12.5.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Распечатка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газеты</w:t>
      </w:r>
    </w:p>
    <w:p w14:paraId="4C7DBE5F" w14:textId="77777777" w:rsidR="003323A0" w:rsidRPr="004B287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 w:rsidRPr="004B28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  Выпуск предварительной копии газеты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,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редактирование. Распечатка экземпляров газеты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</w:p>
    <w:p w14:paraId="1F761098" w14:textId="5013DF3B" w:rsidR="003323A0" w:rsidRPr="00AC33E2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13</w:t>
      </w:r>
      <w:r w:rsidRPr="00AC33E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Раздел: Подготовка материалов и выпуск газеты № 8</w:t>
      </w:r>
    </w:p>
    <w:p w14:paraId="0F675E8E" w14:textId="0D2A84B5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13.1.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Тематический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подбор материала газеты</w:t>
      </w:r>
    </w:p>
    <w:p w14:paraId="0BA31E11" w14:textId="77777777" w:rsidR="003323A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5A7D">
        <w:rPr>
          <w:rFonts w:ascii="Times New Roman" w:hAnsi="Times New Roman" w:cs="Times New Roman"/>
          <w:i/>
          <w:iCs/>
          <w:color w:val="000000"/>
          <w:sz w:val="28"/>
          <w:szCs w:val="28"/>
        </w:rPr>
        <w:t>Теория.</w:t>
      </w:r>
      <w:r w:rsidRPr="00CF5A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287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бор информации для будущих статей. Подбор новостей из школьной жизни и участия в мероприятиях различного уровня. Фотографирование. Создание архива статей и фотографий.</w:t>
      </w:r>
    </w:p>
    <w:p w14:paraId="0BC539A9" w14:textId="77777777" w:rsidR="003323A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 w:rsidRPr="004B287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бор информации для будущих статей.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Подбор новостей из школьной жизни и участия в мероприятиях различного уровня.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Фотографирование.</w:t>
      </w:r>
    </w:p>
    <w:p w14:paraId="2841C6D0" w14:textId="7E01B688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13.2.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Редактирование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текста статей выпуска</w:t>
      </w:r>
    </w:p>
    <w:p w14:paraId="7E74D8CC" w14:textId="77777777" w:rsidR="003323A0" w:rsidRPr="004B287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lastRenderedPageBreak/>
        <w:t>Практика</w:t>
      </w:r>
      <w:r w:rsidRPr="004B28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Что такое текст. Типы текстов. Сильные позиции текста, тема и </w:t>
      </w:r>
      <w:proofErr w:type="spellStart"/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микротема</w:t>
      </w:r>
      <w:proofErr w:type="spellEnd"/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текста, первичные и вторичные тексты, пересказ, виды пересказа. Редактирование собственных высказываний.</w:t>
      </w:r>
    </w:p>
    <w:p w14:paraId="63AE1600" w14:textId="295CFFD1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13.3.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Обработка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текстового материала</w:t>
      </w:r>
    </w:p>
    <w:p w14:paraId="288EDCA3" w14:textId="77777777" w:rsidR="003323A0" w:rsidRPr="004B287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 w:rsidRPr="004B28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Работа в программе MS Word.</w:t>
      </w:r>
    </w:p>
    <w:p w14:paraId="0BB31C81" w14:textId="0C2C57D7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13.4.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Верстка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выпуска газеты</w:t>
      </w:r>
    </w:p>
    <w:p w14:paraId="715938AF" w14:textId="77777777" w:rsidR="003323A0" w:rsidRPr="004B287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 w:rsidRPr="004B28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Редактирование расположения материалов на страницах выпуска.</w:t>
      </w:r>
    </w:p>
    <w:p w14:paraId="06E077C8" w14:textId="4CB5ACAC" w:rsidR="003323A0" w:rsidRPr="0075530D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13.5. </w:t>
      </w:r>
      <w:r w:rsidRPr="0075530D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7553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Распечатка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газеты</w:t>
      </w:r>
    </w:p>
    <w:p w14:paraId="6C5FDDD7" w14:textId="77777777" w:rsidR="003323A0" w:rsidRPr="004B2870" w:rsidRDefault="003323A0" w:rsidP="003323A0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 w:rsidRPr="004B28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  Выпуск предварительной копии газеты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, </w:t>
      </w:r>
      <w:r w:rsidRPr="004B287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редактирование. Распечатка экземпляров газеты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</w:p>
    <w:p w14:paraId="135D960E" w14:textId="146C2AA4" w:rsidR="0075530D" w:rsidRPr="0075530D" w:rsidRDefault="003323A0" w:rsidP="0075530D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="0075530D" w:rsidRPr="0075530D">
        <w:rPr>
          <w:rFonts w:ascii="Times New Roman" w:hAnsi="Times New Roman" w:cs="Times New Roman"/>
          <w:b/>
          <w:sz w:val="28"/>
          <w:szCs w:val="28"/>
        </w:rPr>
        <w:t>. Раздел: Подведение итогов</w:t>
      </w:r>
    </w:p>
    <w:p w14:paraId="4470C3EA" w14:textId="3CC81438" w:rsidR="0075530D" w:rsidRPr="0075530D" w:rsidRDefault="00FB2ECE" w:rsidP="0075530D">
      <w:pPr>
        <w:spacing w:line="32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Практика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  <w:r w:rsidRPr="0075530D">
        <w:rPr>
          <w:rFonts w:ascii="Times New Roman" w:hAnsi="Times New Roman" w:cs="Times New Roman"/>
          <w:sz w:val="28"/>
          <w:szCs w:val="28"/>
        </w:rPr>
        <w:t xml:space="preserve"> </w:t>
      </w:r>
      <w:r w:rsidR="0075530D" w:rsidRPr="0075530D">
        <w:rPr>
          <w:rFonts w:ascii="Times New Roman" w:hAnsi="Times New Roman" w:cs="Times New Roman"/>
          <w:sz w:val="28"/>
          <w:szCs w:val="28"/>
        </w:rPr>
        <w:t xml:space="preserve">Подведение итогов работы </w:t>
      </w:r>
      <w:r>
        <w:rPr>
          <w:rFonts w:ascii="Times New Roman" w:hAnsi="Times New Roman" w:cs="Times New Roman"/>
          <w:sz w:val="28"/>
          <w:szCs w:val="28"/>
        </w:rPr>
        <w:t>кружка.</w:t>
      </w:r>
      <w:r w:rsidR="0075530D" w:rsidRPr="0075530D">
        <w:rPr>
          <w:rFonts w:ascii="Times New Roman" w:hAnsi="Times New Roman" w:cs="Times New Roman"/>
          <w:sz w:val="28"/>
          <w:szCs w:val="28"/>
        </w:rPr>
        <w:t xml:space="preserve"> </w:t>
      </w:r>
      <w:r w:rsidR="00C55763">
        <w:rPr>
          <w:rFonts w:ascii="Times New Roman" w:hAnsi="Times New Roman" w:cs="Times New Roman"/>
          <w:sz w:val="28"/>
          <w:szCs w:val="28"/>
        </w:rPr>
        <w:t xml:space="preserve"> </w:t>
      </w:r>
      <w:r w:rsidR="0075530D" w:rsidRPr="0075530D">
        <w:rPr>
          <w:rFonts w:ascii="Times New Roman" w:hAnsi="Times New Roman" w:cs="Times New Roman"/>
          <w:sz w:val="28"/>
          <w:szCs w:val="28"/>
        </w:rPr>
        <w:t xml:space="preserve">Анкетирование «Мои успехи в журналистике». </w:t>
      </w:r>
      <w:r w:rsidR="00C55763">
        <w:rPr>
          <w:rFonts w:ascii="Times New Roman" w:hAnsi="Times New Roman" w:cs="Times New Roman"/>
          <w:sz w:val="28"/>
          <w:szCs w:val="28"/>
        </w:rPr>
        <w:t xml:space="preserve"> </w:t>
      </w:r>
      <w:r w:rsidR="0075530D" w:rsidRPr="0075530D">
        <w:rPr>
          <w:rFonts w:ascii="Times New Roman" w:hAnsi="Times New Roman" w:cs="Times New Roman"/>
          <w:sz w:val="28"/>
          <w:szCs w:val="28"/>
        </w:rPr>
        <w:t xml:space="preserve">Выставка творческих достижений. Игра «Школа юного журналиста». </w:t>
      </w:r>
    </w:p>
    <w:p w14:paraId="4FA27FD0" w14:textId="77777777" w:rsidR="005D7376" w:rsidRDefault="005D7376" w:rsidP="005D7376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0E2016" w14:textId="77777777" w:rsidR="007527A4" w:rsidRPr="00471A39" w:rsidRDefault="00EA7129" w:rsidP="00AE45F8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C845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27A4" w:rsidRPr="00471A39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1.4 Планируемые результаты</w:t>
      </w:r>
    </w:p>
    <w:p w14:paraId="4EE55E99" w14:textId="77777777" w:rsidR="005B78BB" w:rsidRPr="005B78BB" w:rsidRDefault="005B78BB" w:rsidP="00E9052D">
      <w:pPr>
        <w:pStyle w:val="af"/>
        <w:spacing w:line="360" w:lineRule="auto"/>
        <w:jc w:val="both"/>
        <w:rPr>
          <w:sz w:val="28"/>
          <w:szCs w:val="28"/>
        </w:rPr>
      </w:pPr>
      <w:r w:rsidRPr="005B78BB">
        <w:rPr>
          <w:sz w:val="28"/>
          <w:szCs w:val="28"/>
        </w:rPr>
        <w:t>В</w:t>
      </w:r>
      <w:r w:rsidRPr="005B78BB">
        <w:rPr>
          <w:spacing w:val="-5"/>
          <w:sz w:val="28"/>
          <w:szCs w:val="28"/>
        </w:rPr>
        <w:t xml:space="preserve"> </w:t>
      </w:r>
      <w:r w:rsidRPr="005B78BB">
        <w:rPr>
          <w:sz w:val="28"/>
          <w:szCs w:val="28"/>
        </w:rPr>
        <w:t>результате</w:t>
      </w:r>
      <w:r w:rsidRPr="005B78BB">
        <w:rPr>
          <w:spacing w:val="-4"/>
          <w:sz w:val="28"/>
          <w:szCs w:val="28"/>
        </w:rPr>
        <w:t xml:space="preserve"> </w:t>
      </w:r>
      <w:r w:rsidRPr="005B78BB">
        <w:rPr>
          <w:sz w:val="28"/>
          <w:szCs w:val="28"/>
        </w:rPr>
        <w:t>изучения</w:t>
      </w:r>
      <w:r w:rsidRPr="005B78BB">
        <w:rPr>
          <w:spacing w:val="-3"/>
          <w:sz w:val="28"/>
          <w:szCs w:val="28"/>
        </w:rPr>
        <w:t xml:space="preserve"> </w:t>
      </w:r>
      <w:r w:rsidRPr="005B78BB">
        <w:rPr>
          <w:sz w:val="28"/>
          <w:szCs w:val="28"/>
        </w:rPr>
        <w:t>курса «Юный</w:t>
      </w:r>
      <w:r w:rsidRPr="005B78BB">
        <w:rPr>
          <w:spacing w:val="-3"/>
          <w:sz w:val="28"/>
          <w:szCs w:val="28"/>
        </w:rPr>
        <w:t xml:space="preserve"> </w:t>
      </w:r>
      <w:r w:rsidRPr="005B78BB">
        <w:rPr>
          <w:sz w:val="28"/>
          <w:szCs w:val="28"/>
        </w:rPr>
        <w:t>журналист»</w:t>
      </w:r>
      <w:r w:rsidRPr="005B78BB">
        <w:rPr>
          <w:spacing w:val="-11"/>
          <w:sz w:val="28"/>
          <w:szCs w:val="28"/>
        </w:rPr>
        <w:t xml:space="preserve"> </w:t>
      </w:r>
      <w:r w:rsidRPr="005B78BB">
        <w:rPr>
          <w:sz w:val="28"/>
          <w:szCs w:val="28"/>
        </w:rPr>
        <w:t>(при условии</w:t>
      </w:r>
      <w:r w:rsidRPr="005B78BB">
        <w:rPr>
          <w:spacing w:val="-3"/>
          <w:sz w:val="28"/>
          <w:szCs w:val="28"/>
        </w:rPr>
        <w:t xml:space="preserve"> </w:t>
      </w:r>
      <w:r w:rsidRPr="005B78BB">
        <w:rPr>
          <w:sz w:val="28"/>
          <w:szCs w:val="28"/>
        </w:rPr>
        <w:t>регулярного</w:t>
      </w:r>
      <w:r w:rsidRPr="005B78BB">
        <w:rPr>
          <w:spacing w:val="-3"/>
          <w:sz w:val="28"/>
          <w:szCs w:val="28"/>
        </w:rPr>
        <w:t xml:space="preserve"> </w:t>
      </w:r>
      <w:r w:rsidRPr="005B78BB">
        <w:rPr>
          <w:sz w:val="28"/>
          <w:szCs w:val="28"/>
        </w:rPr>
        <w:t>посещения</w:t>
      </w:r>
      <w:r w:rsidRPr="005B78BB">
        <w:rPr>
          <w:spacing w:val="-3"/>
          <w:sz w:val="28"/>
          <w:szCs w:val="28"/>
        </w:rPr>
        <w:t xml:space="preserve"> </w:t>
      </w:r>
      <w:r w:rsidRPr="005B78BB">
        <w:rPr>
          <w:sz w:val="28"/>
          <w:szCs w:val="28"/>
        </w:rPr>
        <w:t>занятий) должны быть достигнуты определенные результаты.</w:t>
      </w:r>
    </w:p>
    <w:p w14:paraId="506B02C6" w14:textId="3A59D16A" w:rsidR="005B78BB" w:rsidRPr="005B78BB" w:rsidRDefault="005B78BB" w:rsidP="00E9052D">
      <w:pPr>
        <w:pStyle w:val="af"/>
        <w:spacing w:line="360" w:lineRule="auto"/>
        <w:jc w:val="both"/>
        <w:rPr>
          <w:sz w:val="28"/>
          <w:szCs w:val="28"/>
        </w:rPr>
      </w:pPr>
      <w:r w:rsidRPr="00D96C2A">
        <w:rPr>
          <w:b/>
          <w:bCs/>
          <w:sz w:val="28"/>
          <w:szCs w:val="28"/>
        </w:rPr>
        <w:t>Личностные</w:t>
      </w:r>
      <w:r w:rsidRPr="00D96C2A">
        <w:rPr>
          <w:b/>
          <w:bCs/>
          <w:spacing w:val="-5"/>
          <w:sz w:val="28"/>
          <w:szCs w:val="28"/>
        </w:rPr>
        <w:t xml:space="preserve"> </w:t>
      </w:r>
      <w:r w:rsidRPr="00D96C2A">
        <w:rPr>
          <w:b/>
          <w:bCs/>
          <w:sz w:val="28"/>
          <w:szCs w:val="28"/>
        </w:rPr>
        <w:t>результаты</w:t>
      </w:r>
      <w:r w:rsidR="00B353C7">
        <w:rPr>
          <w:spacing w:val="-3"/>
          <w:sz w:val="28"/>
          <w:szCs w:val="28"/>
        </w:rPr>
        <w:t>:</w:t>
      </w:r>
    </w:p>
    <w:p w14:paraId="3456550D" w14:textId="77777777" w:rsidR="005B78BB" w:rsidRPr="005B78BB" w:rsidRDefault="005B78BB" w:rsidP="00E9052D">
      <w:pPr>
        <w:pStyle w:val="a4"/>
        <w:widowControl w:val="0"/>
        <w:numPr>
          <w:ilvl w:val="0"/>
          <w:numId w:val="39"/>
        </w:numPr>
        <w:tabs>
          <w:tab w:val="left" w:pos="310"/>
        </w:tabs>
        <w:autoSpaceDE w:val="0"/>
        <w:autoSpaceDN w:val="0"/>
        <w:spacing w:after="0" w:line="360" w:lineRule="auto"/>
        <w:ind w:right="772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B78BB">
        <w:rPr>
          <w:rFonts w:ascii="Times New Roman" w:hAnsi="Times New Roman" w:cs="Times New Roman"/>
          <w:sz w:val="28"/>
          <w:szCs w:val="28"/>
        </w:rPr>
        <w:t>приобретение</w:t>
      </w:r>
      <w:r w:rsidRPr="005B78B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первичного</w:t>
      </w:r>
      <w:r w:rsidRPr="005B78B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опыта</w:t>
      </w:r>
      <w:r w:rsidRPr="005B78B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по</w:t>
      </w:r>
      <w:r w:rsidRPr="005B78B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формированию</w:t>
      </w:r>
      <w:r w:rsidRPr="005B78B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активной</w:t>
      </w:r>
      <w:r w:rsidRPr="005B78B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жизненной</w:t>
      </w:r>
      <w:r w:rsidRPr="005B78B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позиции</w:t>
      </w:r>
      <w:r w:rsidRPr="005B78B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в</w:t>
      </w:r>
      <w:r w:rsidRPr="005B78B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процессе подготовки выпусков газеты;</w:t>
      </w:r>
    </w:p>
    <w:p w14:paraId="6F099582" w14:textId="77777777" w:rsidR="005B78BB" w:rsidRPr="005B78BB" w:rsidRDefault="005B78BB" w:rsidP="00E9052D">
      <w:pPr>
        <w:pStyle w:val="a4"/>
        <w:widowControl w:val="0"/>
        <w:numPr>
          <w:ilvl w:val="0"/>
          <w:numId w:val="39"/>
        </w:numPr>
        <w:tabs>
          <w:tab w:val="left" w:pos="310"/>
        </w:tabs>
        <w:autoSpaceDE w:val="0"/>
        <w:autoSpaceDN w:val="0"/>
        <w:spacing w:after="0" w:line="360" w:lineRule="auto"/>
        <w:ind w:left="310" w:hanging="13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B78BB">
        <w:rPr>
          <w:rFonts w:ascii="Times New Roman" w:hAnsi="Times New Roman" w:cs="Times New Roman"/>
          <w:sz w:val="28"/>
          <w:szCs w:val="28"/>
        </w:rPr>
        <w:t>получение</w:t>
      </w:r>
      <w:r w:rsidRPr="005B78B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возможности</w:t>
      </w:r>
      <w:r w:rsidRPr="005B78B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проявлять</w:t>
      </w:r>
      <w:r w:rsidRPr="005B78B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инициативу</w:t>
      </w:r>
      <w:r w:rsidRPr="005B78B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в</w:t>
      </w:r>
      <w:r w:rsidRPr="005B78B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принятии</w:t>
      </w:r>
      <w:r w:rsidRPr="005B78B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pacing w:val="-2"/>
          <w:sz w:val="28"/>
          <w:szCs w:val="28"/>
        </w:rPr>
        <w:t>решений;</w:t>
      </w:r>
    </w:p>
    <w:p w14:paraId="5DB9887F" w14:textId="77777777" w:rsidR="005B78BB" w:rsidRPr="005B78BB" w:rsidRDefault="005B78BB" w:rsidP="00E9052D">
      <w:pPr>
        <w:pStyle w:val="a4"/>
        <w:widowControl w:val="0"/>
        <w:numPr>
          <w:ilvl w:val="0"/>
          <w:numId w:val="39"/>
        </w:numPr>
        <w:tabs>
          <w:tab w:val="left" w:pos="310"/>
        </w:tabs>
        <w:autoSpaceDE w:val="0"/>
        <w:autoSpaceDN w:val="0"/>
        <w:spacing w:after="0" w:line="360" w:lineRule="auto"/>
        <w:ind w:left="310" w:hanging="13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B78BB">
        <w:rPr>
          <w:rFonts w:ascii="Times New Roman" w:hAnsi="Times New Roman" w:cs="Times New Roman"/>
          <w:sz w:val="28"/>
          <w:szCs w:val="28"/>
        </w:rPr>
        <w:t>понимание</w:t>
      </w:r>
      <w:r w:rsidRPr="005B78BB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причин</w:t>
      </w:r>
      <w:r w:rsidRPr="005B78B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успеха/неуспеха</w:t>
      </w:r>
      <w:r w:rsidRPr="005B78B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практической</w:t>
      </w:r>
      <w:r w:rsidRPr="005B78B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журналистской</w:t>
      </w:r>
      <w:r w:rsidRPr="005B78B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pacing w:val="-2"/>
          <w:sz w:val="28"/>
          <w:szCs w:val="28"/>
        </w:rPr>
        <w:t>деятельности;</w:t>
      </w:r>
    </w:p>
    <w:p w14:paraId="31B65C1C" w14:textId="77777777" w:rsidR="005B78BB" w:rsidRPr="005B78BB" w:rsidRDefault="005B78BB" w:rsidP="00E9052D">
      <w:pPr>
        <w:spacing w:before="67" w:line="360" w:lineRule="auto"/>
        <w:ind w:left="172"/>
        <w:jc w:val="both"/>
        <w:rPr>
          <w:rFonts w:ascii="Times New Roman" w:hAnsi="Times New Roman" w:cs="Times New Roman"/>
          <w:sz w:val="28"/>
          <w:szCs w:val="28"/>
        </w:rPr>
      </w:pPr>
      <w:r w:rsidRPr="005B78BB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r w:rsidRPr="005B78BB"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b/>
          <w:sz w:val="28"/>
          <w:szCs w:val="28"/>
        </w:rPr>
        <w:t>результаты</w:t>
      </w:r>
      <w:r w:rsidRPr="005B78B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освоения</w:t>
      </w:r>
      <w:r w:rsidRPr="005B78B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курса</w:t>
      </w:r>
      <w:r w:rsidRPr="005B78B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обеспечиваются</w:t>
      </w:r>
      <w:r w:rsidRPr="005B78B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познавательными</w:t>
      </w:r>
      <w:r w:rsidRPr="005B78B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pacing w:val="-10"/>
          <w:sz w:val="28"/>
          <w:szCs w:val="28"/>
        </w:rPr>
        <w:t>и</w:t>
      </w:r>
    </w:p>
    <w:p w14:paraId="3BF86E32" w14:textId="4709A549" w:rsidR="005B78BB" w:rsidRPr="005B78BB" w:rsidRDefault="005B78BB" w:rsidP="00E9052D">
      <w:pPr>
        <w:pStyle w:val="af"/>
        <w:tabs>
          <w:tab w:val="left" w:pos="2738"/>
          <w:tab w:val="left" w:pos="4016"/>
          <w:tab w:val="left" w:pos="5516"/>
          <w:tab w:val="left" w:pos="5859"/>
          <w:tab w:val="left" w:pos="9577"/>
        </w:tabs>
        <w:spacing w:before="3" w:line="360" w:lineRule="auto"/>
        <w:ind w:right="950"/>
        <w:jc w:val="both"/>
        <w:rPr>
          <w:sz w:val="28"/>
          <w:szCs w:val="28"/>
        </w:rPr>
      </w:pPr>
      <w:r w:rsidRPr="005B78BB">
        <w:rPr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1C78DE7" wp14:editId="0F9BD64D">
                <wp:simplePos x="0" y="0"/>
                <wp:positionH relativeFrom="page">
                  <wp:posOffset>1243965</wp:posOffset>
                </wp:positionH>
                <wp:positionV relativeFrom="paragraph">
                  <wp:posOffset>7355</wp:posOffset>
                </wp:positionV>
                <wp:extent cx="5890895" cy="176530"/>
                <wp:effectExtent l="0" t="0" r="0" b="0"/>
                <wp:wrapNone/>
                <wp:docPr id="2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90895" cy="1765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90895" h="176530">
                              <a:moveTo>
                                <a:pt x="5890895" y="0"/>
                              </a:moveTo>
                              <a:lnTo>
                                <a:pt x="0" y="0"/>
                              </a:lnTo>
                              <a:lnTo>
                                <a:pt x="0" y="3175"/>
                              </a:lnTo>
                              <a:lnTo>
                                <a:pt x="0" y="176530"/>
                              </a:lnTo>
                              <a:lnTo>
                                <a:pt x="18415" y="176530"/>
                              </a:lnTo>
                              <a:lnTo>
                                <a:pt x="18415" y="3175"/>
                              </a:lnTo>
                              <a:lnTo>
                                <a:pt x="5873115" y="3175"/>
                              </a:lnTo>
                              <a:lnTo>
                                <a:pt x="5873115" y="176530"/>
                              </a:lnTo>
                              <a:lnTo>
                                <a:pt x="5890895" y="176530"/>
                              </a:lnTo>
                              <a:lnTo>
                                <a:pt x="5890895" y="3175"/>
                              </a:lnTo>
                              <a:lnTo>
                                <a:pt x="58908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6129AE" id="Graphic 1" o:spid="_x0000_s1026" style="position:absolute;margin-left:97.95pt;margin-top:.6pt;width:463.85pt;height:13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90895,176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" path="m5890895,l,,,3175,,176530r18415,l18415,3175r5854700,l5873115,176530r17780,l5890895,3175r,-3175xe" fillcolor="#f8f8f8" stroked="f">
                <v:path arrowok="t"/>
                <w10:wrap anchorx="page"/>
              </v:shape>
            </w:pict>
          </mc:Fallback>
        </mc:AlternateContent>
      </w:r>
      <w:r w:rsidRPr="005B78BB">
        <w:rPr>
          <w:spacing w:val="-2"/>
          <w:sz w:val="28"/>
          <w:szCs w:val="28"/>
        </w:rPr>
        <w:t>коммуникативными</w:t>
      </w:r>
      <w:r w:rsidRPr="005B78BB">
        <w:rPr>
          <w:sz w:val="28"/>
          <w:szCs w:val="28"/>
        </w:rPr>
        <w:tab/>
      </w:r>
      <w:r w:rsidRPr="005B78BB">
        <w:rPr>
          <w:spacing w:val="-2"/>
          <w:sz w:val="28"/>
          <w:szCs w:val="28"/>
        </w:rPr>
        <w:t>учебными</w:t>
      </w:r>
      <w:r w:rsidRPr="005B78BB">
        <w:rPr>
          <w:sz w:val="28"/>
          <w:szCs w:val="28"/>
        </w:rPr>
        <w:tab/>
      </w:r>
      <w:r w:rsidRPr="005B78BB">
        <w:rPr>
          <w:spacing w:val="-2"/>
          <w:sz w:val="28"/>
          <w:szCs w:val="28"/>
        </w:rPr>
        <w:t>действиями,</w:t>
      </w:r>
      <w:r w:rsidRPr="005B78BB">
        <w:rPr>
          <w:sz w:val="28"/>
          <w:szCs w:val="28"/>
        </w:rPr>
        <w:tab/>
      </w:r>
      <w:r w:rsidRPr="005B78BB">
        <w:rPr>
          <w:spacing w:val="-10"/>
          <w:sz w:val="28"/>
          <w:szCs w:val="28"/>
        </w:rPr>
        <w:t>а</w:t>
      </w:r>
      <w:r w:rsidRPr="005B78BB">
        <w:rPr>
          <w:sz w:val="28"/>
          <w:szCs w:val="28"/>
        </w:rPr>
        <w:tab/>
        <w:t>также межпредметными</w:t>
      </w:r>
      <w:r w:rsidRPr="005B78BB">
        <w:rPr>
          <w:spacing w:val="80"/>
          <w:sz w:val="28"/>
          <w:szCs w:val="28"/>
        </w:rPr>
        <w:t xml:space="preserve"> </w:t>
      </w:r>
      <w:r w:rsidRPr="005B78BB">
        <w:rPr>
          <w:sz w:val="28"/>
          <w:szCs w:val="28"/>
        </w:rPr>
        <w:t>связями</w:t>
      </w:r>
      <w:r>
        <w:rPr>
          <w:sz w:val="28"/>
          <w:szCs w:val="28"/>
        </w:rPr>
        <w:t xml:space="preserve"> </w:t>
      </w:r>
      <w:r w:rsidRPr="005B78BB">
        <w:rPr>
          <w:spacing w:val="-10"/>
          <w:sz w:val="28"/>
          <w:szCs w:val="28"/>
        </w:rPr>
        <w:t xml:space="preserve">с </w:t>
      </w:r>
      <w:r w:rsidRPr="005B78BB">
        <w:rPr>
          <w:sz w:val="28"/>
          <w:szCs w:val="28"/>
        </w:rPr>
        <w:t>литературой,</w:t>
      </w:r>
      <w:r w:rsidRPr="005B78BB">
        <w:rPr>
          <w:spacing w:val="40"/>
          <w:sz w:val="28"/>
          <w:szCs w:val="28"/>
        </w:rPr>
        <w:t xml:space="preserve"> </w:t>
      </w:r>
      <w:r w:rsidRPr="005B78BB">
        <w:rPr>
          <w:sz w:val="28"/>
          <w:szCs w:val="28"/>
        </w:rPr>
        <w:t>русским языком, информатикой и</w:t>
      </w:r>
      <w:r w:rsidRPr="005B78BB">
        <w:rPr>
          <w:spacing w:val="-4"/>
          <w:sz w:val="28"/>
          <w:szCs w:val="28"/>
        </w:rPr>
        <w:t xml:space="preserve"> </w:t>
      </w:r>
      <w:r w:rsidRPr="005B78BB">
        <w:rPr>
          <w:sz w:val="28"/>
          <w:szCs w:val="28"/>
        </w:rPr>
        <w:t>отражают:</w:t>
      </w:r>
    </w:p>
    <w:p w14:paraId="07B9CE8E" w14:textId="196FA35E" w:rsidR="005B78BB" w:rsidRPr="00B353C7" w:rsidRDefault="005B78BB" w:rsidP="00B353C7">
      <w:pPr>
        <w:pStyle w:val="a4"/>
        <w:widowControl w:val="0"/>
        <w:numPr>
          <w:ilvl w:val="0"/>
          <w:numId w:val="39"/>
        </w:numPr>
        <w:tabs>
          <w:tab w:val="left" w:pos="211"/>
          <w:tab w:val="left" w:pos="331"/>
        </w:tabs>
        <w:autoSpaceDE w:val="0"/>
        <w:autoSpaceDN w:val="0"/>
        <w:spacing w:before="122" w:after="0" w:line="360" w:lineRule="auto"/>
        <w:ind w:left="211" w:right="2228" w:hanging="39"/>
        <w:contextualSpacing w:val="0"/>
        <w:jc w:val="both"/>
        <w:rPr>
          <w:rFonts w:ascii="Times New Roman" w:hAnsi="Times New Roman" w:cs="Times New Roman"/>
          <w:sz w:val="28"/>
          <w:szCs w:val="28"/>
        </w:rPr>
        <w:sectPr w:rsidR="005B78BB" w:rsidRPr="00B353C7">
          <w:pgSz w:w="11920" w:h="16850"/>
          <w:pgMar w:top="420" w:right="566" w:bottom="280" w:left="708" w:header="720" w:footer="720" w:gutter="0"/>
          <w:cols w:space="720"/>
        </w:sectPr>
      </w:pPr>
      <w:r w:rsidRPr="005B78BB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>фо</w:t>
      </w:r>
      <w:r w:rsidRPr="005B78BB">
        <w:rPr>
          <w:rFonts w:ascii="Times New Roman" w:hAnsi="Times New Roman" w:cs="Times New Roman"/>
          <w:color w:val="000000"/>
          <w:sz w:val="28"/>
          <w:szCs w:val="28"/>
        </w:rPr>
        <w:t>рмирование</w:t>
      </w:r>
      <w:r w:rsidRPr="005B78BB">
        <w:rPr>
          <w:rFonts w:ascii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color w:val="000000"/>
          <w:sz w:val="28"/>
          <w:szCs w:val="28"/>
        </w:rPr>
        <w:t>умения</w:t>
      </w:r>
      <w:r w:rsidRPr="005B78BB">
        <w:rPr>
          <w:rFonts w:ascii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color w:val="000000"/>
          <w:sz w:val="28"/>
          <w:szCs w:val="28"/>
        </w:rPr>
        <w:t>планировать,</w:t>
      </w:r>
      <w:r w:rsidRPr="005B78BB">
        <w:rPr>
          <w:rFonts w:ascii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color w:val="000000"/>
          <w:sz w:val="28"/>
          <w:szCs w:val="28"/>
        </w:rPr>
        <w:t>контролировать</w:t>
      </w:r>
      <w:r w:rsidRPr="005B78BB">
        <w:rPr>
          <w:rFonts w:ascii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5B78BB">
        <w:rPr>
          <w:rFonts w:ascii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color w:val="000000"/>
          <w:sz w:val="28"/>
          <w:szCs w:val="28"/>
        </w:rPr>
        <w:t>оценивать</w:t>
      </w:r>
      <w:r w:rsidRPr="005B78BB">
        <w:rPr>
          <w:rFonts w:ascii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="00605041">
        <w:rPr>
          <w:rFonts w:ascii="Times New Roman" w:hAnsi="Times New Roman" w:cs="Times New Roman"/>
          <w:color w:val="000000"/>
          <w:spacing w:val="80"/>
          <w:sz w:val="28"/>
          <w:szCs w:val="28"/>
        </w:rPr>
        <w:t>у</w:t>
      </w:r>
      <w:r w:rsidRPr="005B78BB">
        <w:rPr>
          <w:rFonts w:ascii="Times New Roman" w:hAnsi="Times New Roman" w:cs="Times New Roman"/>
          <w:color w:val="000000"/>
          <w:sz w:val="28"/>
          <w:szCs w:val="28"/>
        </w:rPr>
        <w:t>чебные действия в соответствии с поставленной задачей и условием её</w:t>
      </w:r>
      <w:r w:rsidRPr="005B78BB">
        <w:rPr>
          <w:rFonts w:ascii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color w:val="000000"/>
          <w:sz w:val="28"/>
          <w:szCs w:val="28"/>
        </w:rPr>
        <w:t>реализации;</w:t>
      </w:r>
    </w:p>
    <w:tbl>
      <w:tblPr>
        <w:tblStyle w:val="TableNormal"/>
        <w:tblW w:w="0" w:type="auto"/>
        <w:tblInd w:w="149" w:type="dxa"/>
        <w:tblLayout w:type="fixed"/>
        <w:tblLook w:val="01E0" w:firstRow="1" w:lastRow="1" w:firstColumn="1" w:lastColumn="1" w:noHBand="0" w:noVBand="0"/>
      </w:tblPr>
      <w:tblGrid>
        <w:gridCol w:w="9065"/>
      </w:tblGrid>
      <w:tr w:rsidR="005B78BB" w:rsidRPr="005B78BB" w14:paraId="233B070A" w14:textId="77777777" w:rsidTr="005B78BB">
        <w:trPr>
          <w:trHeight w:val="842"/>
        </w:trPr>
        <w:tc>
          <w:tcPr>
            <w:tcW w:w="9065" w:type="dxa"/>
          </w:tcPr>
          <w:p w14:paraId="7E35E118" w14:textId="6ADB14B4" w:rsidR="005B78BB" w:rsidRPr="005B78BB" w:rsidRDefault="00B353C7" w:rsidP="00B353C7">
            <w:pPr>
              <w:pStyle w:val="TableParagraph"/>
              <w:tabs>
                <w:tab w:val="left" w:pos="188"/>
              </w:tabs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-</w:t>
            </w:r>
            <w:r w:rsidR="005B78BB" w:rsidRPr="005B78BB">
              <w:rPr>
                <w:sz w:val="28"/>
                <w:szCs w:val="28"/>
                <w:lang w:val="ru-RU"/>
              </w:rPr>
              <w:t>продуктивное</w:t>
            </w:r>
            <w:r w:rsidR="005B78BB" w:rsidRPr="005B78BB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="005B78BB" w:rsidRPr="005B78BB">
              <w:rPr>
                <w:sz w:val="28"/>
                <w:szCs w:val="28"/>
                <w:lang w:val="ru-RU"/>
              </w:rPr>
              <w:t>сотрудничество</w:t>
            </w:r>
            <w:r w:rsidR="005B78BB" w:rsidRPr="005B78BB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="005B78BB" w:rsidRPr="005B78BB">
              <w:rPr>
                <w:sz w:val="28"/>
                <w:szCs w:val="28"/>
                <w:lang w:val="ru-RU"/>
              </w:rPr>
              <w:t>(общение,</w:t>
            </w:r>
            <w:r w:rsidR="005B78BB" w:rsidRPr="005B78BB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="005B78BB" w:rsidRPr="005B78BB">
              <w:rPr>
                <w:sz w:val="28"/>
                <w:szCs w:val="28"/>
                <w:lang w:val="ru-RU"/>
              </w:rPr>
              <w:t>взаимодействие)</w:t>
            </w:r>
            <w:r w:rsidR="005B78BB" w:rsidRPr="005B78BB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="005B78BB" w:rsidRPr="005B78BB">
              <w:rPr>
                <w:sz w:val="28"/>
                <w:szCs w:val="28"/>
                <w:lang w:val="ru-RU"/>
              </w:rPr>
              <w:t>со сверстниками при решении задач на занятиях;</w:t>
            </w:r>
          </w:p>
          <w:p w14:paraId="740948CE" w14:textId="77777777" w:rsidR="005B78BB" w:rsidRPr="005B78BB" w:rsidRDefault="005B78BB" w:rsidP="00E9052D">
            <w:pPr>
              <w:pStyle w:val="TableParagraph"/>
              <w:numPr>
                <w:ilvl w:val="0"/>
                <w:numId w:val="40"/>
              </w:numPr>
              <w:tabs>
                <w:tab w:val="left" w:pos="190"/>
              </w:tabs>
              <w:spacing w:line="360" w:lineRule="auto"/>
              <w:ind w:left="190"/>
              <w:jc w:val="both"/>
              <w:rPr>
                <w:sz w:val="28"/>
                <w:szCs w:val="28"/>
                <w:lang w:val="ru-RU"/>
              </w:rPr>
            </w:pPr>
            <w:proofErr w:type="gramStart"/>
            <w:r w:rsidRPr="005B78BB">
              <w:rPr>
                <w:sz w:val="28"/>
                <w:szCs w:val="28"/>
                <w:lang w:val="ru-RU"/>
              </w:rPr>
              <w:t>умение</w:t>
            </w:r>
            <w:r w:rsidRPr="005B78BB">
              <w:rPr>
                <w:spacing w:val="23"/>
                <w:sz w:val="28"/>
                <w:szCs w:val="28"/>
                <w:lang w:val="ru-RU"/>
              </w:rPr>
              <w:t xml:space="preserve">  </w:t>
            </w:r>
            <w:r w:rsidRPr="005B78BB">
              <w:rPr>
                <w:sz w:val="28"/>
                <w:szCs w:val="28"/>
                <w:lang w:val="ru-RU"/>
              </w:rPr>
              <w:t>осуществлять</w:t>
            </w:r>
            <w:proofErr w:type="gramEnd"/>
            <w:r w:rsidRPr="005B78BB">
              <w:rPr>
                <w:spacing w:val="26"/>
                <w:sz w:val="28"/>
                <w:szCs w:val="28"/>
                <w:lang w:val="ru-RU"/>
              </w:rPr>
              <w:t xml:space="preserve">  </w:t>
            </w:r>
            <w:r w:rsidRPr="005B78BB">
              <w:rPr>
                <w:sz w:val="28"/>
                <w:szCs w:val="28"/>
                <w:lang w:val="ru-RU"/>
              </w:rPr>
              <w:t>информационную,</w:t>
            </w:r>
            <w:r w:rsidRPr="005B78BB">
              <w:rPr>
                <w:spacing w:val="26"/>
                <w:sz w:val="28"/>
                <w:szCs w:val="28"/>
                <w:lang w:val="ru-RU"/>
              </w:rPr>
              <w:t xml:space="preserve">  </w:t>
            </w:r>
            <w:r w:rsidRPr="005B78BB">
              <w:rPr>
                <w:sz w:val="28"/>
                <w:szCs w:val="28"/>
                <w:lang w:val="ru-RU"/>
              </w:rPr>
              <w:t>познавательную</w:t>
            </w:r>
            <w:r w:rsidRPr="005B78BB">
              <w:rPr>
                <w:spacing w:val="55"/>
                <w:sz w:val="28"/>
                <w:szCs w:val="28"/>
                <w:lang w:val="ru-RU"/>
              </w:rPr>
              <w:t xml:space="preserve"> </w:t>
            </w:r>
            <w:r w:rsidRPr="005B78BB">
              <w:rPr>
                <w:spacing w:val="-10"/>
                <w:sz w:val="28"/>
                <w:szCs w:val="28"/>
                <w:lang w:val="ru-RU"/>
              </w:rPr>
              <w:t>и</w:t>
            </w:r>
          </w:p>
        </w:tc>
      </w:tr>
      <w:tr w:rsidR="005B78BB" w:rsidRPr="005B78BB" w14:paraId="05D8559A" w14:textId="77777777" w:rsidTr="005B78BB">
        <w:trPr>
          <w:trHeight w:val="290"/>
        </w:trPr>
        <w:tc>
          <w:tcPr>
            <w:tcW w:w="9065" w:type="dxa"/>
          </w:tcPr>
          <w:p w14:paraId="2A89DC62" w14:textId="77777777" w:rsidR="005B78BB" w:rsidRPr="005B78BB" w:rsidRDefault="005B78BB" w:rsidP="00E9052D">
            <w:pPr>
              <w:pStyle w:val="TableParagraph"/>
              <w:spacing w:before="14" w:line="360" w:lineRule="auto"/>
              <w:ind w:left="69"/>
              <w:jc w:val="both"/>
              <w:rPr>
                <w:sz w:val="28"/>
                <w:szCs w:val="28"/>
                <w:lang w:val="ru-RU"/>
              </w:rPr>
            </w:pPr>
            <w:r w:rsidRPr="005B78BB">
              <w:rPr>
                <w:sz w:val="28"/>
                <w:szCs w:val="28"/>
                <w:lang w:val="ru-RU"/>
              </w:rPr>
              <w:t>деятельность</w:t>
            </w:r>
            <w:r w:rsidRPr="005B78BB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5B78BB">
              <w:rPr>
                <w:sz w:val="28"/>
                <w:szCs w:val="28"/>
                <w:lang w:val="ru-RU"/>
              </w:rPr>
              <w:t>с</w:t>
            </w:r>
            <w:r w:rsidRPr="005B78BB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5B78BB">
              <w:rPr>
                <w:sz w:val="28"/>
                <w:szCs w:val="28"/>
                <w:lang w:val="ru-RU"/>
              </w:rPr>
              <w:t>использованием</w:t>
            </w:r>
            <w:r w:rsidRPr="005B78BB">
              <w:rPr>
                <w:spacing w:val="51"/>
                <w:sz w:val="28"/>
                <w:szCs w:val="28"/>
                <w:lang w:val="ru-RU"/>
              </w:rPr>
              <w:t xml:space="preserve"> </w:t>
            </w:r>
            <w:r w:rsidRPr="005B78BB">
              <w:rPr>
                <w:sz w:val="28"/>
                <w:szCs w:val="28"/>
                <w:lang w:val="ru-RU"/>
              </w:rPr>
              <w:t>различных</w:t>
            </w:r>
            <w:r w:rsidRPr="005B78BB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5B78BB">
              <w:rPr>
                <w:sz w:val="28"/>
                <w:szCs w:val="28"/>
                <w:lang w:val="ru-RU"/>
              </w:rPr>
              <w:t>средств</w:t>
            </w:r>
            <w:r w:rsidRPr="005B78BB">
              <w:rPr>
                <w:spacing w:val="-27"/>
                <w:sz w:val="28"/>
                <w:szCs w:val="28"/>
                <w:lang w:val="ru-RU"/>
              </w:rPr>
              <w:t xml:space="preserve"> </w:t>
            </w:r>
            <w:r w:rsidRPr="005B78BB">
              <w:rPr>
                <w:spacing w:val="-2"/>
                <w:sz w:val="28"/>
                <w:szCs w:val="28"/>
                <w:lang w:val="ru-RU"/>
              </w:rPr>
              <w:t>коммуникации.</w:t>
            </w:r>
          </w:p>
        </w:tc>
      </w:tr>
    </w:tbl>
    <w:p w14:paraId="575898AF" w14:textId="77777777" w:rsidR="005B78BB" w:rsidRPr="005B78BB" w:rsidRDefault="005B78BB" w:rsidP="00E9052D">
      <w:pPr>
        <w:pStyle w:val="af"/>
        <w:spacing w:before="23" w:line="360" w:lineRule="auto"/>
        <w:ind w:left="0"/>
        <w:jc w:val="both"/>
        <w:rPr>
          <w:sz w:val="28"/>
          <w:szCs w:val="28"/>
        </w:rPr>
      </w:pPr>
    </w:p>
    <w:p w14:paraId="7CE66410" w14:textId="6A117A98" w:rsidR="005B78BB" w:rsidRPr="005B78BB" w:rsidRDefault="005B78BB" w:rsidP="00E9052D">
      <w:pPr>
        <w:pStyle w:val="af"/>
        <w:spacing w:line="360" w:lineRule="auto"/>
        <w:ind w:right="134"/>
        <w:jc w:val="both"/>
        <w:rPr>
          <w:sz w:val="28"/>
          <w:szCs w:val="28"/>
        </w:rPr>
      </w:pPr>
      <w:r w:rsidRPr="005B78BB">
        <w:rPr>
          <w:b/>
          <w:sz w:val="28"/>
          <w:szCs w:val="28"/>
        </w:rPr>
        <w:t>Предметные</w:t>
      </w:r>
      <w:r w:rsidRPr="005B78BB">
        <w:rPr>
          <w:b/>
          <w:spacing w:val="-6"/>
          <w:sz w:val="28"/>
          <w:szCs w:val="28"/>
        </w:rPr>
        <w:t xml:space="preserve"> </w:t>
      </w:r>
      <w:r w:rsidRPr="005B78BB">
        <w:rPr>
          <w:b/>
          <w:sz w:val="28"/>
          <w:szCs w:val="28"/>
        </w:rPr>
        <w:t>результаты</w:t>
      </w:r>
      <w:r w:rsidRPr="005B78BB">
        <w:rPr>
          <w:b/>
          <w:spacing w:val="-2"/>
          <w:sz w:val="28"/>
          <w:szCs w:val="28"/>
        </w:rPr>
        <w:t xml:space="preserve"> </w:t>
      </w:r>
      <w:r w:rsidRPr="005B78BB">
        <w:rPr>
          <w:sz w:val="28"/>
          <w:szCs w:val="28"/>
        </w:rPr>
        <w:t>изучения</w:t>
      </w:r>
      <w:r w:rsidRPr="005B78BB">
        <w:rPr>
          <w:spacing w:val="-4"/>
          <w:sz w:val="28"/>
          <w:szCs w:val="28"/>
        </w:rPr>
        <w:t xml:space="preserve"> </w:t>
      </w:r>
      <w:r w:rsidRPr="005B78BB">
        <w:rPr>
          <w:sz w:val="28"/>
          <w:szCs w:val="28"/>
        </w:rPr>
        <w:t>курса</w:t>
      </w:r>
      <w:r w:rsidRPr="005B78BB">
        <w:rPr>
          <w:spacing w:val="-5"/>
          <w:sz w:val="28"/>
          <w:szCs w:val="28"/>
        </w:rPr>
        <w:t xml:space="preserve"> </w:t>
      </w:r>
      <w:r w:rsidRPr="005B78BB">
        <w:rPr>
          <w:sz w:val="28"/>
          <w:szCs w:val="28"/>
        </w:rPr>
        <w:t>отражают</w:t>
      </w:r>
      <w:r w:rsidRPr="005B78BB">
        <w:rPr>
          <w:spacing w:val="-4"/>
          <w:sz w:val="28"/>
          <w:szCs w:val="28"/>
        </w:rPr>
        <w:t xml:space="preserve"> </w:t>
      </w:r>
      <w:r w:rsidRPr="005B78BB">
        <w:rPr>
          <w:sz w:val="28"/>
          <w:szCs w:val="28"/>
        </w:rPr>
        <w:t>опыт</w:t>
      </w:r>
      <w:r w:rsidRPr="005B78BB">
        <w:rPr>
          <w:spacing w:val="32"/>
          <w:sz w:val="28"/>
          <w:szCs w:val="28"/>
        </w:rPr>
        <w:t xml:space="preserve"> </w:t>
      </w:r>
      <w:r w:rsidRPr="005B78BB">
        <w:rPr>
          <w:sz w:val="28"/>
          <w:szCs w:val="28"/>
        </w:rPr>
        <w:t>учащихся</w:t>
      </w:r>
      <w:r w:rsidRPr="005B78BB">
        <w:rPr>
          <w:spacing w:val="-4"/>
          <w:sz w:val="28"/>
          <w:szCs w:val="28"/>
        </w:rPr>
        <w:t xml:space="preserve"> </w:t>
      </w:r>
      <w:r w:rsidRPr="005B78BB">
        <w:rPr>
          <w:sz w:val="28"/>
          <w:szCs w:val="28"/>
        </w:rPr>
        <w:t>в</w:t>
      </w:r>
      <w:r w:rsidRPr="005B78BB">
        <w:rPr>
          <w:spacing w:val="-5"/>
          <w:sz w:val="28"/>
          <w:szCs w:val="28"/>
        </w:rPr>
        <w:t xml:space="preserve"> </w:t>
      </w:r>
      <w:r w:rsidRPr="005B78BB">
        <w:rPr>
          <w:sz w:val="28"/>
          <w:szCs w:val="28"/>
        </w:rPr>
        <w:t>журналистской</w:t>
      </w:r>
      <w:r w:rsidRPr="005B78BB">
        <w:rPr>
          <w:spacing w:val="-4"/>
          <w:sz w:val="28"/>
          <w:szCs w:val="28"/>
        </w:rPr>
        <w:t xml:space="preserve"> </w:t>
      </w:r>
      <w:r w:rsidRPr="005B78BB">
        <w:rPr>
          <w:sz w:val="28"/>
          <w:szCs w:val="28"/>
        </w:rPr>
        <w:t>деятельности и в результате прохождения программы кружка «</w:t>
      </w:r>
      <w:r w:rsidR="00D96C2A">
        <w:rPr>
          <w:sz w:val="28"/>
          <w:szCs w:val="28"/>
        </w:rPr>
        <w:t>Школьные вести</w:t>
      </w:r>
      <w:r w:rsidRPr="005B78BB">
        <w:rPr>
          <w:sz w:val="28"/>
          <w:szCs w:val="28"/>
        </w:rPr>
        <w:t>» школьники:</w:t>
      </w:r>
    </w:p>
    <w:p w14:paraId="2D99A8A2" w14:textId="77777777" w:rsidR="005B78BB" w:rsidRPr="005B78BB" w:rsidRDefault="005B78BB" w:rsidP="00E9052D">
      <w:pPr>
        <w:pStyle w:val="a4"/>
        <w:widowControl w:val="0"/>
        <w:numPr>
          <w:ilvl w:val="0"/>
          <w:numId w:val="39"/>
        </w:numPr>
        <w:tabs>
          <w:tab w:val="left" w:pos="310"/>
        </w:tabs>
        <w:autoSpaceDE w:val="0"/>
        <w:autoSpaceDN w:val="0"/>
        <w:spacing w:before="10" w:after="0" w:line="360" w:lineRule="auto"/>
        <w:ind w:left="310" w:hanging="13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B78BB">
        <w:rPr>
          <w:rFonts w:ascii="Times New Roman" w:hAnsi="Times New Roman" w:cs="Times New Roman"/>
          <w:sz w:val="28"/>
          <w:szCs w:val="28"/>
        </w:rPr>
        <w:t>познакомятся</w:t>
      </w:r>
      <w:r w:rsidRPr="005B78B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с</w:t>
      </w:r>
      <w:r w:rsidRPr="005B78B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основными</w:t>
      </w:r>
      <w:r w:rsidRPr="005B78B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терминами</w:t>
      </w:r>
      <w:r w:rsidRPr="005B78BB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pacing w:val="-2"/>
          <w:sz w:val="28"/>
          <w:szCs w:val="28"/>
        </w:rPr>
        <w:t>журналистики;</w:t>
      </w:r>
    </w:p>
    <w:p w14:paraId="7AE71B33" w14:textId="77777777" w:rsidR="005B78BB" w:rsidRPr="005B78BB" w:rsidRDefault="005B78BB" w:rsidP="00E9052D">
      <w:pPr>
        <w:pStyle w:val="a4"/>
        <w:widowControl w:val="0"/>
        <w:numPr>
          <w:ilvl w:val="0"/>
          <w:numId w:val="39"/>
        </w:numPr>
        <w:tabs>
          <w:tab w:val="left" w:pos="315"/>
        </w:tabs>
        <w:autoSpaceDE w:val="0"/>
        <w:autoSpaceDN w:val="0"/>
        <w:spacing w:after="0" w:line="360" w:lineRule="auto"/>
        <w:ind w:right="161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B78BB">
        <w:rPr>
          <w:rFonts w:ascii="Times New Roman" w:hAnsi="Times New Roman" w:cs="Times New Roman"/>
          <w:sz w:val="28"/>
          <w:szCs w:val="28"/>
        </w:rPr>
        <w:t>приобретут первичные навыки работы с содержащейся в текстах</w:t>
      </w:r>
      <w:r w:rsidRPr="005B78BB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информацией в процессе чтения соответствующих возрасту научно-познавательных текстов, инструкций;</w:t>
      </w:r>
    </w:p>
    <w:p w14:paraId="0F0B7741" w14:textId="77777777" w:rsidR="005B78BB" w:rsidRPr="005B78BB" w:rsidRDefault="005B78BB" w:rsidP="00E9052D">
      <w:pPr>
        <w:pStyle w:val="a4"/>
        <w:widowControl w:val="0"/>
        <w:numPr>
          <w:ilvl w:val="0"/>
          <w:numId w:val="39"/>
        </w:numPr>
        <w:tabs>
          <w:tab w:val="left" w:pos="310"/>
        </w:tabs>
        <w:autoSpaceDE w:val="0"/>
        <w:autoSpaceDN w:val="0"/>
        <w:spacing w:before="31" w:after="0" w:line="360" w:lineRule="auto"/>
        <w:ind w:left="310" w:hanging="13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B78BB">
        <w:rPr>
          <w:rFonts w:ascii="Times New Roman" w:hAnsi="Times New Roman" w:cs="Times New Roman"/>
          <w:sz w:val="28"/>
          <w:szCs w:val="28"/>
        </w:rPr>
        <w:t>получат</w:t>
      </w:r>
      <w:r w:rsidRPr="005B78B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возможность</w:t>
      </w:r>
      <w:r w:rsidRPr="005B78B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научиться</w:t>
      </w:r>
      <w:r w:rsidRPr="005B78B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самостоятельно</w:t>
      </w:r>
      <w:r w:rsidRPr="005B78B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организовывать</w:t>
      </w:r>
      <w:r w:rsidRPr="005B78B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поиск</w:t>
      </w:r>
      <w:r w:rsidRPr="005B78B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pacing w:val="-2"/>
          <w:sz w:val="28"/>
          <w:szCs w:val="28"/>
        </w:rPr>
        <w:t>информации;</w:t>
      </w:r>
    </w:p>
    <w:p w14:paraId="45EAB8AD" w14:textId="77777777" w:rsidR="005B78BB" w:rsidRPr="005B78BB" w:rsidRDefault="005B78BB" w:rsidP="00E9052D">
      <w:pPr>
        <w:pStyle w:val="a4"/>
        <w:widowControl w:val="0"/>
        <w:numPr>
          <w:ilvl w:val="0"/>
          <w:numId w:val="39"/>
        </w:numPr>
        <w:tabs>
          <w:tab w:val="left" w:pos="310"/>
        </w:tabs>
        <w:autoSpaceDE w:val="0"/>
        <w:autoSpaceDN w:val="0"/>
        <w:spacing w:before="7" w:after="0" w:line="360" w:lineRule="auto"/>
        <w:ind w:left="310" w:hanging="13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B78BB">
        <w:rPr>
          <w:rFonts w:ascii="Times New Roman" w:hAnsi="Times New Roman" w:cs="Times New Roman"/>
          <w:sz w:val="28"/>
          <w:szCs w:val="28"/>
        </w:rPr>
        <w:t>приобретут</w:t>
      </w:r>
      <w:r w:rsidRPr="005B78BB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умение</w:t>
      </w:r>
      <w:r w:rsidRPr="005B78BB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работать</w:t>
      </w:r>
      <w:r w:rsidRPr="005B78BB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в</w:t>
      </w:r>
      <w:r w:rsidRPr="005B78BB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проектном</w:t>
      </w:r>
      <w:r w:rsidRPr="005B78BB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режиме</w:t>
      </w:r>
      <w:r w:rsidRPr="005B78BB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при</w:t>
      </w:r>
      <w:r w:rsidRPr="005B78BB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создании</w:t>
      </w:r>
      <w:r w:rsidRPr="005B78BB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выпусков</w:t>
      </w:r>
      <w:r w:rsidRPr="005B78B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pacing w:val="-2"/>
          <w:sz w:val="28"/>
          <w:szCs w:val="28"/>
        </w:rPr>
        <w:t>газеты;</w:t>
      </w:r>
    </w:p>
    <w:p w14:paraId="58BBAA4D" w14:textId="77777777" w:rsidR="005B78BB" w:rsidRPr="005B78BB" w:rsidRDefault="005B78BB" w:rsidP="00E9052D">
      <w:pPr>
        <w:pStyle w:val="a4"/>
        <w:widowControl w:val="0"/>
        <w:numPr>
          <w:ilvl w:val="0"/>
          <w:numId w:val="39"/>
        </w:numPr>
        <w:tabs>
          <w:tab w:val="left" w:pos="310"/>
        </w:tabs>
        <w:autoSpaceDE w:val="0"/>
        <w:autoSpaceDN w:val="0"/>
        <w:spacing w:before="29" w:after="0" w:line="360" w:lineRule="auto"/>
        <w:ind w:left="310" w:hanging="13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B78BB">
        <w:rPr>
          <w:rFonts w:ascii="Times New Roman" w:hAnsi="Times New Roman" w:cs="Times New Roman"/>
          <w:sz w:val="28"/>
          <w:szCs w:val="28"/>
        </w:rPr>
        <w:t>приобретут</w:t>
      </w:r>
      <w:r w:rsidRPr="005B78B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опыт уважительного</w:t>
      </w:r>
      <w:r w:rsidRPr="005B78B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отношения</w:t>
      </w:r>
      <w:r w:rsidRPr="005B78B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к</w:t>
      </w:r>
      <w:r w:rsidRPr="005B78B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творчеству</w:t>
      </w:r>
      <w:r w:rsidRPr="005B78B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как</w:t>
      </w:r>
      <w:r w:rsidRPr="005B78B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своему, так</w:t>
      </w:r>
      <w:r w:rsidRPr="005B78B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и</w:t>
      </w:r>
      <w:r w:rsidRPr="005B78BB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других</w:t>
      </w:r>
      <w:r w:rsidRPr="005B78B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pacing w:val="-2"/>
          <w:sz w:val="28"/>
          <w:szCs w:val="28"/>
        </w:rPr>
        <w:t>людей;</w:t>
      </w:r>
    </w:p>
    <w:p w14:paraId="32812391" w14:textId="77777777" w:rsidR="005B78BB" w:rsidRPr="005B78BB" w:rsidRDefault="005B78BB" w:rsidP="00E9052D">
      <w:pPr>
        <w:pStyle w:val="a4"/>
        <w:widowControl w:val="0"/>
        <w:numPr>
          <w:ilvl w:val="0"/>
          <w:numId w:val="39"/>
        </w:numPr>
        <w:tabs>
          <w:tab w:val="left" w:pos="310"/>
        </w:tabs>
        <w:autoSpaceDE w:val="0"/>
        <w:autoSpaceDN w:val="0"/>
        <w:spacing w:before="7" w:after="0" w:line="360" w:lineRule="auto"/>
        <w:ind w:left="310" w:hanging="13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B78BB">
        <w:rPr>
          <w:rFonts w:ascii="Times New Roman" w:hAnsi="Times New Roman" w:cs="Times New Roman"/>
          <w:sz w:val="28"/>
          <w:szCs w:val="28"/>
        </w:rPr>
        <w:t>научатся</w:t>
      </w:r>
      <w:r w:rsidRPr="005B78B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давать</w:t>
      </w:r>
      <w:r w:rsidRPr="005B78B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самооценку</w:t>
      </w:r>
      <w:r w:rsidRPr="005B78B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результатам</w:t>
      </w:r>
      <w:r w:rsidRPr="005B78B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своего</w:t>
      </w:r>
      <w:r w:rsidRPr="005B78BB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pacing w:val="-2"/>
          <w:sz w:val="28"/>
          <w:szCs w:val="28"/>
        </w:rPr>
        <w:t>труда;</w:t>
      </w:r>
    </w:p>
    <w:p w14:paraId="1F3E321E" w14:textId="77777777" w:rsidR="005B78BB" w:rsidRPr="005B78BB" w:rsidRDefault="005B78BB" w:rsidP="00E9052D">
      <w:pPr>
        <w:pStyle w:val="a4"/>
        <w:widowControl w:val="0"/>
        <w:numPr>
          <w:ilvl w:val="0"/>
          <w:numId w:val="39"/>
        </w:numPr>
        <w:tabs>
          <w:tab w:val="left" w:pos="310"/>
        </w:tabs>
        <w:autoSpaceDE w:val="0"/>
        <w:autoSpaceDN w:val="0"/>
        <w:spacing w:before="20" w:after="0" w:line="360" w:lineRule="auto"/>
        <w:ind w:left="310" w:hanging="13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B78BB">
        <w:rPr>
          <w:rFonts w:ascii="Times New Roman" w:hAnsi="Times New Roman" w:cs="Times New Roman"/>
          <w:sz w:val="28"/>
          <w:szCs w:val="28"/>
        </w:rPr>
        <w:t>приобретут</w:t>
      </w:r>
      <w:r w:rsidRPr="005B78B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первый</w:t>
      </w:r>
      <w:r w:rsidRPr="005B78B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опыт</w:t>
      </w:r>
      <w:r w:rsidRPr="005B78B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проведения</w:t>
      </w:r>
      <w:r w:rsidRPr="005B78B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презентаций</w:t>
      </w:r>
      <w:r w:rsidRPr="005B78B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своих</w:t>
      </w:r>
      <w:r w:rsidRPr="005B78BB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pacing w:val="-2"/>
          <w:sz w:val="28"/>
          <w:szCs w:val="28"/>
        </w:rPr>
        <w:t>достижений;</w:t>
      </w:r>
    </w:p>
    <w:p w14:paraId="30156478" w14:textId="77777777" w:rsidR="005B78BB" w:rsidRPr="005B78BB" w:rsidRDefault="005B78BB" w:rsidP="00E9052D">
      <w:pPr>
        <w:pStyle w:val="a4"/>
        <w:widowControl w:val="0"/>
        <w:numPr>
          <w:ilvl w:val="0"/>
          <w:numId w:val="39"/>
        </w:numPr>
        <w:tabs>
          <w:tab w:val="left" w:pos="310"/>
        </w:tabs>
        <w:autoSpaceDE w:val="0"/>
        <w:autoSpaceDN w:val="0"/>
        <w:spacing w:after="0" w:line="360" w:lineRule="auto"/>
        <w:ind w:left="310" w:hanging="13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B78BB">
        <w:rPr>
          <w:rFonts w:ascii="Times New Roman" w:hAnsi="Times New Roman" w:cs="Times New Roman"/>
          <w:sz w:val="28"/>
          <w:szCs w:val="28"/>
        </w:rPr>
        <w:t>приобретут</w:t>
      </w:r>
      <w:r w:rsidRPr="005B78B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первоначальные</w:t>
      </w:r>
      <w:r w:rsidRPr="005B78B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навыки</w:t>
      </w:r>
      <w:r w:rsidRPr="005B78B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работы</w:t>
      </w:r>
      <w:r w:rsidRPr="005B78B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с</w:t>
      </w:r>
      <w:r w:rsidRPr="005B78B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ПК</w:t>
      </w:r>
      <w:r w:rsidRPr="005B78B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в</w:t>
      </w:r>
      <w:r w:rsidRPr="005B78B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процессе</w:t>
      </w:r>
      <w:r w:rsidRPr="005B78B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создания</w:t>
      </w:r>
      <w:r w:rsidRPr="005B78B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школьной</w:t>
      </w:r>
      <w:r w:rsidRPr="005B78BB">
        <w:rPr>
          <w:rFonts w:ascii="Times New Roman" w:hAnsi="Times New Roman" w:cs="Times New Roman"/>
          <w:spacing w:val="-2"/>
          <w:sz w:val="28"/>
          <w:szCs w:val="28"/>
        </w:rPr>
        <w:t xml:space="preserve"> газеты;</w:t>
      </w:r>
    </w:p>
    <w:p w14:paraId="3FBC1294" w14:textId="77777777" w:rsidR="005B78BB" w:rsidRPr="005B78BB" w:rsidRDefault="005B78BB" w:rsidP="00E9052D">
      <w:pPr>
        <w:pStyle w:val="a4"/>
        <w:widowControl w:val="0"/>
        <w:numPr>
          <w:ilvl w:val="0"/>
          <w:numId w:val="39"/>
        </w:numPr>
        <w:tabs>
          <w:tab w:val="left" w:pos="322"/>
        </w:tabs>
        <w:autoSpaceDE w:val="0"/>
        <w:autoSpaceDN w:val="0"/>
        <w:spacing w:after="0" w:line="360" w:lineRule="auto"/>
        <w:ind w:right="146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B78BB">
        <w:rPr>
          <w:rFonts w:ascii="Times New Roman" w:hAnsi="Times New Roman" w:cs="Times New Roman"/>
          <w:sz w:val="28"/>
          <w:szCs w:val="28"/>
        </w:rPr>
        <w:t>научатся работать над выполнением заданием редакции как индивидуально, так и согласованно в составе группы юнкоров - научатся распределять работу между участниками проекта;</w:t>
      </w:r>
    </w:p>
    <w:p w14:paraId="2D21A071" w14:textId="77777777" w:rsidR="005B78BB" w:rsidRPr="005B78BB" w:rsidRDefault="005B78BB" w:rsidP="00E9052D">
      <w:pPr>
        <w:pStyle w:val="a4"/>
        <w:widowControl w:val="0"/>
        <w:numPr>
          <w:ilvl w:val="0"/>
          <w:numId w:val="39"/>
        </w:numPr>
        <w:tabs>
          <w:tab w:val="left" w:pos="329"/>
        </w:tabs>
        <w:autoSpaceDE w:val="0"/>
        <w:autoSpaceDN w:val="0"/>
        <w:spacing w:before="41" w:after="0" w:line="360" w:lineRule="auto"/>
        <w:ind w:right="797" w:firstLine="1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78BB">
        <w:rPr>
          <w:rFonts w:ascii="Times New Roman" w:hAnsi="Times New Roman" w:cs="Times New Roman"/>
          <w:sz w:val="28"/>
          <w:szCs w:val="28"/>
        </w:rPr>
        <w:t>научатся</w:t>
      </w:r>
      <w:r w:rsidRPr="005B78B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совместно</w:t>
      </w:r>
      <w:r w:rsidRPr="005B78B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договариваться</w:t>
      </w:r>
      <w:r w:rsidRPr="005B78B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о</w:t>
      </w:r>
      <w:r w:rsidRPr="005B78B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правилах</w:t>
      </w:r>
      <w:r w:rsidRPr="005B78B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общения</w:t>
      </w:r>
      <w:r w:rsidRPr="005B78B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и</w:t>
      </w:r>
      <w:r w:rsidRPr="005B78B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поведения</w:t>
      </w:r>
      <w:r w:rsidRPr="005B78B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в</w:t>
      </w:r>
      <w:r w:rsidRPr="005B78BB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школе</w:t>
      </w:r>
      <w:r w:rsidRPr="005B78B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и</w:t>
      </w:r>
      <w:r w:rsidRPr="005B78B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на</w:t>
      </w:r>
      <w:r w:rsidRPr="005B78B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занятиях кружка и следовать им;</w:t>
      </w:r>
    </w:p>
    <w:p w14:paraId="7E14DF5F" w14:textId="77777777" w:rsidR="005B78BB" w:rsidRPr="005B78BB" w:rsidRDefault="005B78BB" w:rsidP="00E9052D">
      <w:pPr>
        <w:pStyle w:val="a4"/>
        <w:widowControl w:val="0"/>
        <w:numPr>
          <w:ilvl w:val="0"/>
          <w:numId w:val="39"/>
        </w:numPr>
        <w:tabs>
          <w:tab w:val="left" w:pos="334"/>
        </w:tabs>
        <w:autoSpaceDE w:val="0"/>
        <w:autoSpaceDN w:val="0"/>
        <w:spacing w:after="0" w:line="360" w:lineRule="auto"/>
        <w:ind w:left="334" w:hanging="162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B78BB">
        <w:rPr>
          <w:rFonts w:ascii="Times New Roman" w:hAnsi="Times New Roman" w:cs="Times New Roman"/>
          <w:sz w:val="28"/>
          <w:szCs w:val="28"/>
        </w:rPr>
        <w:t>поймут,</w:t>
      </w:r>
      <w:r w:rsidRPr="005B78BB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на</w:t>
      </w:r>
      <w:r w:rsidRPr="005B78BB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доступном</w:t>
      </w:r>
      <w:r w:rsidRPr="005B78B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школьнику</w:t>
      </w:r>
      <w:r w:rsidRPr="005B78BB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уровне,</w:t>
      </w:r>
      <w:r w:rsidRPr="005B78B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сущность</w:t>
      </w:r>
      <w:r w:rsidRPr="005B78BB">
        <w:rPr>
          <w:rFonts w:ascii="Times New Roman" w:hAnsi="Times New Roman" w:cs="Times New Roman"/>
          <w:spacing w:val="70"/>
          <w:w w:val="150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журналистской</w:t>
      </w:r>
      <w:r w:rsidRPr="005B78BB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профессии</w:t>
      </w:r>
      <w:r w:rsidRPr="005B78BB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как</w:t>
      </w:r>
      <w:r w:rsidRPr="005B78BB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pacing w:val="-2"/>
          <w:sz w:val="28"/>
          <w:szCs w:val="28"/>
        </w:rPr>
        <w:t>социальной,</w:t>
      </w:r>
    </w:p>
    <w:p w14:paraId="01CA34EE" w14:textId="77777777" w:rsidR="005B78BB" w:rsidRPr="005B78BB" w:rsidRDefault="005B78BB" w:rsidP="00E9052D">
      <w:pPr>
        <w:pStyle w:val="af"/>
        <w:spacing w:line="360" w:lineRule="auto"/>
        <w:jc w:val="both"/>
        <w:rPr>
          <w:sz w:val="28"/>
          <w:szCs w:val="28"/>
        </w:rPr>
      </w:pPr>
      <w:r w:rsidRPr="005B78BB">
        <w:rPr>
          <w:sz w:val="28"/>
          <w:szCs w:val="28"/>
        </w:rPr>
        <w:t>информационной,</w:t>
      </w:r>
      <w:r w:rsidRPr="005B78BB">
        <w:rPr>
          <w:spacing w:val="30"/>
          <w:sz w:val="28"/>
          <w:szCs w:val="28"/>
        </w:rPr>
        <w:t xml:space="preserve"> </w:t>
      </w:r>
      <w:r w:rsidRPr="005B78BB">
        <w:rPr>
          <w:sz w:val="28"/>
          <w:szCs w:val="28"/>
        </w:rPr>
        <w:t>творческой,</w:t>
      </w:r>
      <w:r w:rsidRPr="005B78BB">
        <w:rPr>
          <w:spacing w:val="33"/>
          <w:sz w:val="28"/>
          <w:szCs w:val="28"/>
        </w:rPr>
        <w:t xml:space="preserve"> </w:t>
      </w:r>
      <w:r w:rsidRPr="005B78BB">
        <w:rPr>
          <w:sz w:val="28"/>
          <w:szCs w:val="28"/>
        </w:rPr>
        <w:t>ее</w:t>
      </w:r>
      <w:r w:rsidRPr="005B78BB">
        <w:rPr>
          <w:spacing w:val="32"/>
          <w:sz w:val="28"/>
          <w:szCs w:val="28"/>
        </w:rPr>
        <w:t xml:space="preserve"> </w:t>
      </w:r>
      <w:r w:rsidRPr="005B78BB">
        <w:rPr>
          <w:sz w:val="28"/>
          <w:szCs w:val="28"/>
        </w:rPr>
        <w:t>базовых</w:t>
      </w:r>
      <w:r w:rsidRPr="005B78BB">
        <w:rPr>
          <w:spacing w:val="32"/>
          <w:sz w:val="28"/>
          <w:szCs w:val="28"/>
        </w:rPr>
        <w:t xml:space="preserve"> </w:t>
      </w:r>
      <w:r w:rsidRPr="005B78BB">
        <w:rPr>
          <w:sz w:val="28"/>
          <w:szCs w:val="28"/>
        </w:rPr>
        <w:t>характеристик,</w:t>
      </w:r>
      <w:r w:rsidRPr="005B78BB">
        <w:rPr>
          <w:spacing w:val="30"/>
          <w:sz w:val="28"/>
          <w:szCs w:val="28"/>
        </w:rPr>
        <w:t xml:space="preserve"> </w:t>
      </w:r>
      <w:r w:rsidRPr="005B78BB">
        <w:rPr>
          <w:sz w:val="28"/>
          <w:szCs w:val="28"/>
        </w:rPr>
        <w:t>социальных</w:t>
      </w:r>
      <w:r w:rsidRPr="005B78BB">
        <w:rPr>
          <w:spacing w:val="34"/>
          <w:sz w:val="28"/>
          <w:szCs w:val="28"/>
        </w:rPr>
        <w:t xml:space="preserve"> </w:t>
      </w:r>
      <w:r w:rsidRPr="005B78BB">
        <w:rPr>
          <w:sz w:val="28"/>
          <w:szCs w:val="28"/>
        </w:rPr>
        <w:lastRenderedPageBreak/>
        <w:t>ролей</w:t>
      </w:r>
      <w:r w:rsidRPr="005B78BB">
        <w:rPr>
          <w:spacing w:val="33"/>
          <w:sz w:val="28"/>
          <w:szCs w:val="28"/>
        </w:rPr>
        <w:t xml:space="preserve"> </w:t>
      </w:r>
      <w:r w:rsidRPr="005B78BB">
        <w:rPr>
          <w:sz w:val="28"/>
          <w:szCs w:val="28"/>
        </w:rPr>
        <w:t>журналиста,</w:t>
      </w:r>
      <w:r w:rsidRPr="005B78BB">
        <w:rPr>
          <w:spacing w:val="33"/>
          <w:sz w:val="28"/>
          <w:szCs w:val="28"/>
        </w:rPr>
        <w:t xml:space="preserve"> </w:t>
      </w:r>
      <w:r w:rsidRPr="005B78BB">
        <w:rPr>
          <w:sz w:val="28"/>
          <w:szCs w:val="28"/>
        </w:rPr>
        <w:t>качеств личности, необходимых для ответственного выполнения профессиональных</w:t>
      </w:r>
      <w:r w:rsidRPr="005B78BB">
        <w:rPr>
          <w:spacing w:val="-16"/>
          <w:sz w:val="28"/>
          <w:szCs w:val="28"/>
        </w:rPr>
        <w:t xml:space="preserve"> </w:t>
      </w:r>
      <w:r w:rsidRPr="005B78BB">
        <w:rPr>
          <w:sz w:val="28"/>
          <w:szCs w:val="28"/>
        </w:rPr>
        <w:t>функций;</w:t>
      </w:r>
    </w:p>
    <w:p w14:paraId="455D33DA" w14:textId="77777777" w:rsidR="005B78BB" w:rsidRPr="005B78BB" w:rsidRDefault="005B78BB" w:rsidP="00E9052D">
      <w:pPr>
        <w:pStyle w:val="a4"/>
        <w:widowControl w:val="0"/>
        <w:numPr>
          <w:ilvl w:val="0"/>
          <w:numId w:val="39"/>
        </w:numPr>
        <w:tabs>
          <w:tab w:val="left" w:pos="384"/>
        </w:tabs>
        <w:autoSpaceDE w:val="0"/>
        <w:autoSpaceDN w:val="0"/>
        <w:spacing w:before="5" w:after="0" w:line="360" w:lineRule="auto"/>
        <w:ind w:right="153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B78BB">
        <w:rPr>
          <w:rFonts w:ascii="Times New Roman" w:hAnsi="Times New Roman" w:cs="Times New Roman"/>
          <w:sz w:val="28"/>
          <w:szCs w:val="28"/>
        </w:rPr>
        <w:t>приобретут первичные навыки готовности слушать собеседника и вести диалог;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</w:t>
      </w:r>
    </w:p>
    <w:p w14:paraId="239AFE2D" w14:textId="77777777" w:rsidR="005B78BB" w:rsidRPr="005B78BB" w:rsidRDefault="005B78BB" w:rsidP="005B78BB">
      <w:pPr>
        <w:pStyle w:val="af"/>
        <w:spacing w:before="12"/>
        <w:ind w:left="0"/>
        <w:jc w:val="both"/>
        <w:rPr>
          <w:sz w:val="28"/>
          <w:szCs w:val="28"/>
        </w:rPr>
      </w:pPr>
    </w:p>
    <w:p w14:paraId="0C15D5E0" w14:textId="77777777" w:rsidR="005B78BB" w:rsidRPr="005B78BB" w:rsidRDefault="005B78BB" w:rsidP="00E9052D">
      <w:pPr>
        <w:pStyle w:val="2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B78BB">
        <w:rPr>
          <w:rFonts w:ascii="Times New Roman" w:hAnsi="Times New Roman" w:cs="Times New Roman"/>
          <w:b/>
          <w:bCs/>
          <w:sz w:val="28"/>
          <w:szCs w:val="28"/>
        </w:rPr>
        <w:t>Ожидаемый</w:t>
      </w:r>
      <w:r w:rsidRPr="005B78BB"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b/>
          <w:bCs/>
          <w:spacing w:val="-2"/>
          <w:sz w:val="28"/>
          <w:szCs w:val="28"/>
        </w:rPr>
        <w:t>результат:</w:t>
      </w:r>
    </w:p>
    <w:p w14:paraId="5D5186B2" w14:textId="4A5EBBA5" w:rsidR="005B78BB" w:rsidRPr="005B78BB" w:rsidRDefault="005B78BB" w:rsidP="00E9052D">
      <w:pPr>
        <w:pStyle w:val="af"/>
        <w:spacing w:line="360" w:lineRule="auto"/>
        <w:jc w:val="both"/>
        <w:rPr>
          <w:sz w:val="28"/>
          <w:szCs w:val="28"/>
        </w:rPr>
      </w:pPr>
      <w:r w:rsidRPr="005B78BB">
        <w:rPr>
          <w:sz w:val="28"/>
          <w:szCs w:val="28"/>
        </w:rPr>
        <w:t>Практическим</w:t>
      </w:r>
      <w:r w:rsidRPr="005B78BB">
        <w:rPr>
          <w:spacing w:val="53"/>
          <w:sz w:val="28"/>
          <w:szCs w:val="28"/>
        </w:rPr>
        <w:t xml:space="preserve"> </w:t>
      </w:r>
      <w:r w:rsidRPr="005B78BB">
        <w:rPr>
          <w:sz w:val="28"/>
          <w:szCs w:val="28"/>
        </w:rPr>
        <w:t>выходом</w:t>
      </w:r>
      <w:r w:rsidRPr="005B78BB">
        <w:rPr>
          <w:spacing w:val="56"/>
          <w:sz w:val="28"/>
          <w:szCs w:val="28"/>
        </w:rPr>
        <w:t xml:space="preserve"> </w:t>
      </w:r>
      <w:r w:rsidRPr="005B78BB">
        <w:rPr>
          <w:sz w:val="28"/>
          <w:szCs w:val="28"/>
        </w:rPr>
        <w:t>реализации</w:t>
      </w:r>
      <w:r w:rsidRPr="005B78BB">
        <w:rPr>
          <w:spacing w:val="54"/>
          <w:sz w:val="28"/>
          <w:szCs w:val="28"/>
        </w:rPr>
        <w:t xml:space="preserve"> </w:t>
      </w:r>
      <w:r w:rsidRPr="005B78BB">
        <w:rPr>
          <w:sz w:val="28"/>
          <w:szCs w:val="28"/>
        </w:rPr>
        <w:t>программы</w:t>
      </w:r>
      <w:r w:rsidRPr="005B78BB">
        <w:rPr>
          <w:spacing w:val="60"/>
          <w:sz w:val="28"/>
          <w:szCs w:val="28"/>
        </w:rPr>
        <w:t xml:space="preserve"> </w:t>
      </w:r>
      <w:r w:rsidRPr="005B78BB">
        <w:rPr>
          <w:sz w:val="28"/>
          <w:szCs w:val="28"/>
        </w:rPr>
        <w:t>является</w:t>
      </w:r>
      <w:r w:rsidRPr="005B78BB">
        <w:rPr>
          <w:spacing w:val="57"/>
          <w:sz w:val="28"/>
          <w:szCs w:val="28"/>
        </w:rPr>
        <w:t xml:space="preserve"> </w:t>
      </w:r>
      <w:r w:rsidRPr="005B78BB">
        <w:rPr>
          <w:sz w:val="28"/>
          <w:szCs w:val="28"/>
        </w:rPr>
        <w:t>издание</w:t>
      </w:r>
      <w:r w:rsidRPr="005B78BB">
        <w:rPr>
          <w:spacing w:val="55"/>
          <w:sz w:val="28"/>
          <w:szCs w:val="28"/>
        </w:rPr>
        <w:t xml:space="preserve"> </w:t>
      </w:r>
      <w:r w:rsidRPr="005B78BB">
        <w:rPr>
          <w:sz w:val="28"/>
          <w:szCs w:val="28"/>
        </w:rPr>
        <w:t>школьной</w:t>
      </w:r>
      <w:r w:rsidRPr="005B78BB">
        <w:rPr>
          <w:spacing w:val="2"/>
          <w:sz w:val="28"/>
          <w:szCs w:val="28"/>
        </w:rPr>
        <w:t xml:space="preserve"> </w:t>
      </w:r>
      <w:r w:rsidRPr="005B78BB">
        <w:rPr>
          <w:spacing w:val="-2"/>
          <w:sz w:val="28"/>
          <w:szCs w:val="28"/>
        </w:rPr>
        <w:t>газеты</w:t>
      </w:r>
      <w:r>
        <w:rPr>
          <w:spacing w:val="-2"/>
          <w:sz w:val="28"/>
          <w:szCs w:val="28"/>
        </w:rPr>
        <w:t xml:space="preserve"> </w:t>
      </w:r>
      <w:r w:rsidRPr="005B78BB">
        <w:rPr>
          <w:sz w:val="28"/>
          <w:szCs w:val="28"/>
        </w:rPr>
        <w:t>«</w:t>
      </w:r>
      <w:r w:rsidR="00D96C2A">
        <w:rPr>
          <w:sz w:val="28"/>
          <w:szCs w:val="28"/>
        </w:rPr>
        <w:t>Школьные вести</w:t>
      </w:r>
      <w:r w:rsidRPr="005B78BB">
        <w:rPr>
          <w:sz w:val="28"/>
          <w:szCs w:val="28"/>
        </w:rPr>
        <w:t>» (1 раз в месяц) и спецвыпусков газеты, посвященных одной выбранной теме (по мере поступления важной оперативной информации или на тему важного события в стране), а также</w:t>
      </w:r>
      <w:r w:rsidRPr="005B78BB">
        <w:rPr>
          <w:spacing w:val="40"/>
          <w:sz w:val="28"/>
          <w:szCs w:val="28"/>
        </w:rPr>
        <w:t xml:space="preserve"> </w:t>
      </w:r>
      <w:r w:rsidRPr="005B78BB">
        <w:rPr>
          <w:sz w:val="28"/>
          <w:szCs w:val="28"/>
        </w:rPr>
        <w:t>участие в конкурсах для юных журналистов.</w:t>
      </w:r>
    </w:p>
    <w:p w14:paraId="1BA94C08" w14:textId="727F5526" w:rsidR="005B78BB" w:rsidRPr="005B78BB" w:rsidRDefault="005B78BB" w:rsidP="00E9052D">
      <w:pPr>
        <w:pStyle w:val="af"/>
        <w:spacing w:before="3" w:line="360" w:lineRule="auto"/>
        <w:jc w:val="both"/>
        <w:rPr>
          <w:sz w:val="28"/>
          <w:szCs w:val="28"/>
        </w:rPr>
      </w:pPr>
      <w:r w:rsidRPr="005B78BB">
        <w:rPr>
          <w:sz w:val="28"/>
          <w:szCs w:val="28"/>
        </w:rPr>
        <w:t>Реализация</w:t>
      </w:r>
      <w:r w:rsidRPr="005B78BB">
        <w:rPr>
          <w:spacing w:val="-8"/>
          <w:sz w:val="28"/>
          <w:szCs w:val="28"/>
        </w:rPr>
        <w:t xml:space="preserve"> </w:t>
      </w:r>
      <w:r w:rsidRPr="005B78BB">
        <w:rPr>
          <w:sz w:val="28"/>
          <w:szCs w:val="28"/>
        </w:rPr>
        <w:t>программы</w:t>
      </w:r>
      <w:r w:rsidRPr="005B78BB">
        <w:rPr>
          <w:spacing w:val="-4"/>
          <w:sz w:val="28"/>
          <w:szCs w:val="28"/>
        </w:rPr>
        <w:t xml:space="preserve"> </w:t>
      </w:r>
      <w:r w:rsidRPr="005B78BB">
        <w:rPr>
          <w:sz w:val="28"/>
          <w:szCs w:val="28"/>
        </w:rPr>
        <w:t>кружка «</w:t>
      </w:r>
      <w:r w:rsidR="00D96C2A">
        <w:rPr>
          <w:sz w:val="28"/>
          <w:szCs w:val="28"/>
        </w:rPr>
        <w:t>Школьные вести</w:t>
      </w:r>
      <w:r w:rsidRPr="005B78BB">
        <w:rPr>
          <w:sz w:val="28"/>
          <w:szCs w:val="28"/>
        </w:rPr>
        <w:t>»</w:t>
      </w:r>
      <w:r w:rsidRPr="005B78BB">
        <w:rPr>
          <w:spacing w:val="-10"/>
          <w:sz w:val="28"/>
          <w:szCs w:val="28"/>
        </w:rPr>
        <w:t xml:space="preserve"> </w:t>
      </w:r>
      <w:r w:rsidRPr="005B78BB">
        <w:rPr>
          <w:spacing w:val="-2"/>
          <w:sz w:val="28"/>
          <w:szCs w:val="28"/>
        </w:rPr>
        <w:t>позволит:</w:t>
      </w:r>
    </w:p>
    <w:p w14:paraId="48D6A1ED" w14:textId="77777777" w:rsidR="005B78BB" w:rsidRPr="005B78BB" w:rsidRDefault="005B78BB" w:rsidP="00E9052D">
      <w:pPr>
        <w:pStyle w:val="af"/>
        <w:spacing w:before="11" w:line="360" w:lineRule="auto"/>
        <w:ind w:left="0"/>
        <w:jc w:val="both"/>
        <w:rPr>
          <w:sz w:val="28"/>
          <w:szCs w:val="28"/>
        </w:rPr>
      </w:pPr>
    </w:p>
    <w:p w14:paraId="6D0EE4D3" w14:textId="77777777" w:rsidR="005B78BB" w:rsidRPr="005B78BB" w:rsidRDefault="005B78BB" w:rsidP="00E9052D">
      <w:pPr>
        <w:pStyle w:val="a4"/>
        <w:widowControl w:val="0"/>
        <w:numPr>
          <w:ilvl w:val="0"/>
          <w:numId w:val="39"/>
        </w:numPr>
        <w:tabs>
          <w:tab w:val="left" w:pos="490"/>
        </w:tabs>
        <w:autoSpaceDE w:val="0"/>
        <w:autoSpaceDN w:val="0"/>
        <w:spacing w:after="0" w:line="360" w:lineRule="auto"/>
        <w:ind w:right="43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B78BB">
        <w:rPr>
          <w:rFonts w:ascii="Times New Roman" w:hAnsi="Times New Roman" w:cs="Times New Roman"/>
          <w:sz w:val="28"/>
          <w:szCs w:val="28"/>
        </w:rPr>
        <w:t>Повысить мотивацию</w:t>
      </w:r>
      <w:r w:rsidRPr="005B78BB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proofErr w:type="gramStart"/>
      <w:r w:rsidRPr="005B78BB">
        <w:rPr>
          <w:rFonts w:ascii="Times New Roman" w:hAnsi="Times New Roman" w:cs="Times New Roman"/>
          <w:sz w:val="28"/>
          <w:szCs w:val="28"/>
        </w:rPr>
        <w:t>учащихся</w:t>
      </w:r>
      <w:r w:rsidRPr="005B78BB">
        <w:rPr>
          <w:rFonts w:ascii="Times New Roman" w:hAnsi="Times New Roman" w:cs="Times New Roman"/>
          <w:spacing w:val="80"/>
          <w:sz w:val="28"/>
          <w:szCs w:val="28"/>
        </w:rPr>
        <w:t xml:space="preserve">  </w:t>
      </w:r>
      <w:r w:rsidRPr="005B78B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B78BB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Pr="005B78BB">
        <w:rPr>
          <w:rFonts w:ascii="Times New Roman" w:hAnsi="Times New Roman" w:cs="Times New Roman"/>
          <w:sz w:val="28"/>
          <w:szCs w:val="28"/>
        </w:rPr>
        <w:t>изучению</w:t>
      </w:r>
      <w:r w:rsidRPr="005B78BB">
        <w:rPr>
          <w:rFonts w:ascii="Times New Roman" w:hAnsi="Times New Roman" w:cs="Times New Roman"/>
          <w:spacing w:val="80"/>
          <w:sz w:val="28"/>
          <w:szCs w:val="28"/>
        </w:rPr>
        <w:t xml:space="preserve">  </w:t>
      </w:r>
      <w:r w:rsidRPr="005B78BB">
        <w:rPr>
          <w:rFonts w:ascii="Times New Roman" w:hAnsi="Times New Roman" w:cs="Times New Roman"/>
          <w:sz w:val="28"/>
          <w:szCs w:val="28"/>
        </w:rPr>
        <w:t>русского</w:t>
      </w:r>
      <w:r w:rsidRPr="005B78BB">
        <w:rPr>
          <w:rFonts w:ascii="Times New Roman" w:hAnsi="Times New Roman" w:cs="Times New Roman"/>
          <w:spacing w:val="80"/>
          <w:sz w:val="28"/>
          <w:szCs w:val="28"/>
        </w:rPr>
        <w:t xml:space="preserve">  </w:t>
      </w:r>
      <w:r w:rsidRPr="005B78BB">
        <w:rPr>
          <w:rFonts w:ascii="Times New Roman" w:hAnsi="Times New Roman" w:cs="Times New Roman"/>
          <w:sz w:val="28"/>
          <w:szCs w:val="28"/>
        </w:rPr>
        <w:t>языка</w:t>
      </w:r>
      <w:r w:rsidRPr="005B78BB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и</w:t>
      </w:r>
      <w:r w:rsidRPr="005B78BB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Pr="005B78BB">
        <w:rPr>
          <w:rFonts w:ascii="Times New Roman" w:hAnsi="Times New Roman" w:cs="Times New Roman"/>
          <w:sz w:val="28"/>
          <w:szCs w:val="28"/>
        </w:rPr>
        <w:t xml:space="preserve">русской </w:t>
      </w:r>
      <w:r w:rsidRPr="005B78BB">
        <w:rPr>
          <w:rFonts w:ascii="Times New Roman" w:hAnsi="Times New Roman" w:cs="Times New Roman"/>
          <w:spacing w:val="-2"/>
          <w:sz w:val="28"/>
          <w:szCs w:val="28"/>
        </w:rPr>
        <w:t>литературы;</w:t>
      </w:r>
    </w:p>
    <w:p w14:paraId="6F6D69C9" w14:textId="77777777" w:rsidR="005B78BB" w:rsidRPr="005B78BB" w:rsidRDefault="005B78BB" w:rsidP="00E9052D">
      <w:pPr>
        <w:pStyle w:val="a4"/>
        <w:widowControl w:val="0"/>
        <w:numPr>
          <w:ilvl w:val="0"/>
          <w:numId w:val="39"/>
        </w:numPr>
        <w:tabs>
          <w:tab w:val="left" w:pos="490"/>
        </w:tabs>
        <w:autoSpaceDE w:val="0"/>
        <w:autoSpaceDN w:val="0"/>
        <w:spacing w:before="7" w:after="0" w:line="360" w:lineRule="auto"/>
        <w:ind w:left="490" w:hanging="31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B78BB">
        <w:rPr>
          <w:rFonts w:ascii="Times New Roman" w:hAnsi="Times New Roman" w:cs="Times New Roman"/>
          <w:sz w:val="28"/>
          <w:szCs w:val="28"/>
        </w:rPr>
        <w:t>Заинтересовать</w:t>
      </w:r>
      <w:r w:rsidRPr="005B78B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учащихся</w:t>
      </w:r>
      <w:r w:rsidRPr="005B78B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творческим</w:t>
      </w:r>
      <w:r w:rsidRPr="005B78B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pacing w:val="-2"/>
          <w:sz w:val="28"/>
          <w:szCs w:val="28"/>
        </w:rPr>
        <w:t>процессом;</w:t>
      </w:r>
    </w:p>
    <w:p w14:paraId="53803D07" w14:textId="77777777" w:rsidR="005B78BB" w:rsidRPr="005B78BB" w:rsidRDefault="005B78BB" w:rsidP="00E9052D">
      <w:pPr>
        <w:pStyle w:val="a4"/>
        <w:widowControl w:val="0"/>
        <w:numPr>
          <w:ilvl w:val="0"/>
          <w:numId w:val="39"/>
        </w:numPr>
        <w:tabs>
          <w:tab w:val="left" w:pos="490"/>
        </w:tabs>
        <w:autoSpaceDE w:val="0"/>
        <w:autoSpaceDN w:val="0"/>
        <w:spacing w:before="5" w:after="0" w:line="360" w:lineRule="auto"/>
        <w:ind w:left="490" w:hanging="31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B78BB">
        <w:rPr>
          <w:rFonts w:ascii="Times New Roman" w:hAnsi="Times New Roman" w:cs="Times New Roman"/>
          <w:sz w:val="28"/>
          <w:szCs w:val="28"/>
        </w:rPr>
        <w:t>Повысить</w:t>
      </w:r>
      <w:r w:rsidRPr="005B78B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и</w:t>
      </w:r>
      <w:r w:rsidRPr="005B78B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регулировать</w:t>
      </w:r>
      <w:r w:rsidRPr="005B78B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личностную</w:t>
      </w:r>
      <w:r w:rsidRPr="005B78B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оценку</w:t>
      </w:r>
      <w:r w:rsidRPr="005B78B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pacing w:val="-2"/>
          <w:sz w:val="28"/>
          <w:szCs w:val="28"/>
        </w:rPr>
        <w:t>учащихся;</w:t>
      </w:r>
    </w:p>
    <w:p w14:paraId="79B21CDE" w14:textId="77777777" w:rsidR="005B78BB" w:rsidRPr="005B78BB" w:rsidRDefault="005B78BB" w:rsidP="00E9052D">
      <w:pPr>
        <w:pStyle w:val="a4"/>
        <w:widowControl w:val="0"/>
        <w:numPr>
          <w:ilvl w:val="0"/>
          <w:numId w:val="39"/>
        </w:numPr>
        <w:tabs>
          <w:tab w:val="left" w:pos="529"/>
        </w:tabs>
        <w:autoSpaceDE w:val="0"/>
        <w:autoSpaceDN w:val="0"/>
        <w:spacing w:before="4" w:after="0" w:line="360" w:lineRule="auto"/>
        <w:ind w:right="155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B78BB">
        <w:rPr>
          <w:rFonts w:ascii="Times New Roman" w:hAnsi="Times New Roman" w:cs="Times New Roman"/>
          <w:sz w:val="28"/>
          <w:szCs w:val="28"/>
        </w:rPr>
        <w:t>Повысить освоение учащимися орфографической, пунктуационной, речевой грамотности в объеме, достаточном для свободного пользования русским языком в учебных и иных целях в</w:t>
      </w:r>
      <w:r w:rsidRPr="005B78BB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устной и письменной</w:t>
      </w:r>
      <w:r w:rsidRPr="005B78BB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формах;</w:t>
      </w:r>
    </w:p>
    <w:p w14:paraId="410A5CFF" w14:textId="6516E371" w:rsidR="005B78BB" w:rsidRPr="005B78BB" w:rsidRDefault="005B78BB" w:rsidP="00E9052D">
      <w:pPr>
        <w:pStyle w:val="a4"/>
        <w:widowControl w:val="0"/>
        <w:numPr>
          <w:ilvl w:val="0"/>
          <w:numId w:val="39"/>
        </w:numPr>
        <w:tabs>
          <w:tab w:val="left" w:pos="490"/>
        </w:tabs>
        <w:autoSpaceDE w:val="0"/>
        <w:autoSpaceDN w:val="0"/>
        <w:spacing w:before="3" w:after="0" w:line="360" w:lineRule="auto"/>
        <w:ind w:left="490" w:hanging="31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B78BB">
        <w:rPr>
          <w:rFonts w:ascii="Times New Roman" w:hAnsi="Times New Roman" w:cs="Times New Roman"/>
          <w:sz w:val="28"/>
          <w:szCs w:val="28"/>
        </w:rPr>
        <w:t>Подготовить</w:t>
      </w:r>
      <w:r w:rsidRPr="005B78B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к</w:t>
      </w:r>
      <w:r w:rsidRPr="005B78B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выпуску</w:t>
      </w:r>
      <w:r w:rsidRPr="005B78B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очередной</w:t>
      </w:r>
      <w:r w:rsidRPr="005B78B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номер</w:t>
      </w:r>
      <w:r w:rsidRPr="005B78B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школьной</w:t>
      </w:r>
      <w:r w:rsidRPr="005B78B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газеты</w:t>
      </w:r>
      <w:r w:rsidRPr="005B78B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«</w:t>
      </w:r>
      <w:r w:rsidR="00D96C2A">
        <w:rPr>
          <w:rFonts w:ascii="Times New Roman" w:hAnsi="Times New Roman" w:cs="Times New Roman"/>
          <w:sz w:val="28"/>
          <w:szCs w:val="28"/>
        </w:rPr>
        <w:t>Школьные вести</w:t>
      </w:r>
      <w:r w:rsidRPr="005B78BB">
        <w:rPr>
          <w:rFonts w:ascii="Times New Roman" w:hAnsi="Times New Roman" w:cs="Times New Roman"/>
          <w:spacing w:val="-2"/>
          <w:sz w:val="28"/>
          <w:szCs w:val="28"/>
        </w:rPr>
        <w:t>»;</w:t>
      </w:r>
    </w:p>
    <w:p w14:paraId="459E6F4A" w14:textId="77777777" w:rsidR="005B78BB" w:rsidRPr="005B78BB" w:rsidRDefault="005B78BB" w:rsidP="00E9052D">
      <w:pPr>
        <w:pStyle w:val="a4"/>
        <w:widowControl w:val="0"/>
        <w:numPr>
          <w:ilvl w:val="0"/>
          <w:numId w:val="39"/>
        </w:numPr>
        <w:tabs>
          <w:tab w:val="left" w:pos="490"/>
        </w:tabs>
        <w:autoSpaceDE w:val="0"/>
        <w:autoSpaceDN w:val="0"/>
        <w:spacing w:before="5" w:after="0" w:line="360" w:lineRule="auto"/>
        <w:ind w:left="490" w:hanging="31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B78BB">
        <w:rPr>
          <w:rFonts w:ascii="Times New Roman" w:hAnsi="Times New Roman" w:cs="Times New Roman"/>
          <w:sz w:val="28"/>
          <w:szCs w:val="28"/>
        </w:rPr>
        <w:t>Осуществлять</w:t>
      </w:r>
      <w:r w:rsidRPr="005B78B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пропаганду</w:t>
      </w:r>
      <w:r w:rsidRPr="005B78B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z w:val="28"/>
          <w:szCs w:val="28"/>
        </w:rPr>
        <w:t>педагогической</w:t>
      </w:r>
      <w:r w:rsidRPr="005B78B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B78BB">
        <w:rPr>
          <w:rFonts w:ascii="Times New Roman" w:hAnsi="Times New Roman" w:cs="Times New Roman"/>
          <w:spacing w:val="-2"/>
          <w:sz w:val="28"/>
          <w:szCs w:val="28"/>
        </w:rPr>
        <w:t>деятельности;</w:t>
      </w:r>
    </w:p>
    <w:p w14:paraId="6A203CC0" w14:textId="77777777" w:rsidR="005B78BB" w:rsidRPr="005B78BB" w:rsidRDefault="005B78BB" w:rsidP="00E9052D">
      <w:pPr>
        <w:pStyle w:val="a4"/>
        <w:widowControl w:val="0"/>
        <w:numPr>
          <w:ilvl w:val="0"/>
          <w:numId w:val="39"/>
        </w:numPr>
        <w:tabs>
          <w:tab w:val="left" w:pos="471"/>
        </w:tabs>
        <w:autoSpaceDE w:val="0"/>
        <w:autoSpaceDN w:val="0"/>
        <w:spacing w:before="2" w:after="0" w:line="360" w:lineRule="auto"/>
        <w:ind w:right="152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B78BB">
        <w:rPr>
          <w:rFonts w:ascii="Times New Roman" w:hAnsi="Times New Roman" w:cs="Times New Roman"/>
          <w:sz w:val="28"/>
          <w:szCs w:val="28"/>
        </w:rPr>
        <w:t xml:space="preserve">Формировать необходимые качества, присущие социально-активной личности (научить кружковцев активно реагировать на события школьной жизни, давать им собственную оценку и уметь передать содержание события в письменной форме для размещения на страницах школьной </w:t>
      </w:r>
      <w:r w:rsidRPr="005B78BB">
        <w:rPr>
          <w:rFonts w:ascii="Times New Roman" w:hAnsi="Times New Roman" w:cs="Times New Roman"/>
          <w:spacing w:val="-2"/>
          <w:sz w:val="28"/>
          <w:szCs w:val="28"/>
        </w:rPr>
        <w:t>прессы).</w:t>
      </w:r>
    </w:p>
    <w:p w14:paraId="29731F6C" w14:textId="77777777" w:rsidR="007527A4" w:rsidRPr="00C8458B" w:rsidRDefault="007527A4" w:rsidP="00C845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58B">
        <w:rPr>
          <w:rFonts w:ascii="Times New Roman" w:hAnsi="Times New Roman" w:cs="Times New Roman"/>
          <w:b/>
          <w:sz w:val="28"/>
          <w:szCs w:val="28"/>
        </w:rPr>
        <w:lastRenderedPageBreak/>
        <w:t>РАЗДЕЛ № 2. ОРГАНИЗАЦИОННО-ПЕДАГОГИЧЕСКИЕ УСЛОВИЯ</w:t>
      </w:r>
    </w:p>
    <w:p w14:paraId="40892975" w14:textId="77777777" w:rsidR="007527A4" w:rsidRPr="00D96C2A" w:rsidRDefault="007527A4" w:rsidP="00C8458B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C2A">
        <w:rPr>
          <w:rFonts w:ascii="Times New Roman" w:hAnsi="Times New Roman" w:cs="Times New Roman"/>
          <w:b/>
          <w:sz w:val="28"/>
          <w:szCs w:val="28"/>
        </w:rPr>
        <w:t>2.1 Условия реализации программы</w:t>
      </w:r>
    </w:p>
    <w:p w14:paraId="3074AD69" w14:textId="77777777" w:rsidR="00D96C2A" w:rsidRPr="00D96C2A" w:rsidRDefault="00D96C2A" w:rsidP="00D96C2A">
      <w:pPr>
        <w:spacing w:line="324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6C2A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D96C2A">
        <w:rPr>
          <w:rFonts w:ascii="Times New Roman" w:hAnsi="Times New Roman" w:cs="Times New Roman"/>
          <w:b/>
          <w:bCs/>
          <w:sz w:val="28"/>
          <w:szCs w:val="28"/>
        </w:rPr>
        <w:t>. Материально-техническое обеспечение:</w:t>
      </w:r>
    </w:p>
    <w:p w14:paraId="072D7043" w14:textId="77777777" w:rsidR="00D96C2A" w:rsidRPr="00D96C2A" w:rsidRDefault="00D96C2A" w:rsidP="00D96C2A">
      <w:pPr>
        <w:tabs>
          <w:tab w:val="left" w:pos="993"/>
        </w:tabs>
        <w:spacing w:line="32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2A">
        <w:rPr>
          <w:rFonts w:ascii="Times New Roman" w:hAnsi="Times New Roman" w:cs="Times New Roman"/>
          <w:sz w:val="28"/>
          <w:szCs w:val="28"/>
        </w:rPr>
        <w:t>Учебный кабинет для работы с обучающимися, оснащенный компьютерами или ноутбуками с программным обеспечением для создания текстовых документов и публикаций и точкой доступа в Интернет.</w:t>
      </w:r>
    </w:p>
    <w:p w14:paraId="75386904" w14:textId="77777777" w:rsidR="00D96C2A" w:rsidRPr="00D96C2A" w:rsidRDefault="00D96C2A" w:rsidP="00D96C2A">
      <w:pPr>
        <w:tabs>
          <w:tab w:val="left" w:pos="993"/>
        </w:tabs>
        <w:spacing w:line="32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2A">
        <w:rPr>
          <w:rFonts w:ascii="Times New Roman" w:hAnsi="Times New Roman" w:cs="Times New Roman"/>
          <w:sz w:val="28"/>
          <w:szCs w:val="28"/>
        </w:rPr>
        <w:t>Для качественного освоения обучающимися образовательной программы необходимо наличие следующего оборудования:</w:t>
      </w:r>
    </w:p>
    <w:p w14:paraId="1021C4E1" w14:textId="77777777" w:rsidR="00D96C2A" w:rsidRPr="00D96C2A" w:rsidRDefault="00D96C2A" w:rsidP="00D96C2A">
      <w:pPr>
        <w:numPr>
          <w:ilvl w:val="0"/>
          <w:numId w:val="42"/>
        </w:numPr>
        <w:tabs>
          <w:tab w:val="left" w:pos="993"/>
        </w:tabs>
        <w:spacing w:after="0" w:line="32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2A">
        <w:rPr>
          <w:rFonts w:ascii="Times New Roman" w:hAnsi="Times New Roman" w:cs="Times New Roman"/>
          <w:sz w:val="28"/>
          <w:szCs w:val="28"/>
        </w:rPr>
        <w:t>компактный цифровой фотоаппарат для «быстрой» фиксации с картой памяти и встроенным стабилизатором изображения;</w:t>
      </w:r>
    </w:p>
    <w:p w14:paraId="32475B73" w14:textId="7323D35B" w:rsidR="00D96C2A" w:rsidRPr="00D96C2A" w:rsidRDefault="00D96C2A" w:rsidP="00E9052D">
      <w:pPr>
        <w:numPr>
          <w:ilvl w:val="0"/>
          <w:numId w:val="42"/>
        </w:numPr>
        <w:tabs>
          <w:tab w:val="left" w:pos="993"/>
        </w:tabs>
        <w:spacing w:after="0" w:line="32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2A">
        <w:rPr>
          <w:rFonts w:ascii="Times New Roman" w:hAnsi="Times New Roman" w:cs="Times New Roman"/>
          <w:sz w:val="28"/>
          <w:szCs w:val="28"/>
        </w:rPr>
        <w:t>многофункциональное устройство (принтер, сканер, копир)</w:t>
      </w:r>
      <w:r w:rsidR="00E9052D">
        <w:rPr>
          <w:rFonts w:ascii="Times New Roman" w:hAnsi="Times New Roman" w:cs="Times New Roman"/>
          <w:sz w:val="28"/>
          <w:szCs w:val="28"/>
        </w:rPr>
        <w:t>.</w:t>
      </w:r>
    </w:p>
    <w:p w14:paraId="768C09A4" w14:textId="77777777" w:rsidR="00D96C2A" w:rsidRPr="00D96C2A" w:rsidRDefault="00D96C2A" w:rsidP="00D96C2A">
      <w:pPr>
        <w:tabs>
          <w:tab w:val="left" w:pos="3885"/>
          <w:tab w:val="left" w:pos="3915"/>
        </w:tabs>
        <w:spacing w:line="324" w:lineRule="auto"/>
        <w:rPr>
          <w:rFonts w:ascii="Times New Roman" w:hAnsi="Times New Roman" w:cs="Times New Roman"/>
          <w:bCs/>
          <w:sz w:val="28"/>
          <w:szCs w:val="28"/>
        </w:rPr>
      </w:pPr>
      <w:r w:rsidRPr="00D96C2A">
        <w:rPr>
          <w:rFonts w:ascii="Times New Roman" w:hAnsi="Times New Roman" w:cs="Times New Roman"/>
          <w:bCs/>
          <w:sz w:val="28"/>
          <w:szCs w:val="28"/>
        </w:rPr>
        <w:t>Дидактические материалы:</w:t>
      </w:r>
    </w:p>
    <w:p w14:paraId="755AC1A0" w14:textId="77777777" w:rsidR="00D96C2A" w:rsidRPr="00D96C2A" w:rsidRDefault="00D96C2A" w:rsidP="00D96C2A">
      <w:pPr>
        <w:numPr>
          <w:ilvl w:val="0"/>
          <w:numId w:val="42"/>
        </w:numPr>
        <w:tabs>
          <w:tab w:val="left" w:pos="993"/>
        </w:tabs>
        <w:spacing w:after="0" w:line="32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2A">
        <w:rPr>
          <w:rFonts w:ascii="Times New Roman" w:hAnsi="Times New Roman" w:cs="Times New Roman"/>
          <w:sz w:val="28"/>
          <w:szCs w:val="28"/>
        </w:rPr>
        <w:t>раздаточный материал по жанровой тематике (художественно-публицистические, аналитические, информационные жанры);</w:t>
      </w:r>
    </w:p>
    <w:p w14:paraId="35C30A71" w14:textId="77777777" w:rsidR="00D96C2A" w:rsidRPr="00D96C2A" w:rsidRDefault="00D96C2A" w:rsidP="00D96C2A">
      <w:pPr>
        <w:numPr>
          <w:ilvl w:val="0"/>
          <w:numId w:val="42"/>
        </w:numPr>
        <w:tabs>
          <w:tab w:val="left" w:pos="993"/>
        </w:tabs>
        <w:spacing w:after="0" w:line="32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2A">
        <w:rPr>
          <w:rFonts w:ascii="Times New Roman" w:hAnsi="Times New Roman" w:cs="Times New Roman"/>
          <w:sz w:val="28"/>
          <w:szCs w:val="28"/>
        </w:rPr>
        <w:t>карточки для проведения занятий по развитию памяти, фантазии и внимания;</w:t>
      </w:r>
    </w:p>
    <w:p w14:paraId="16745982" w14:textId="77777777" w:rsidR="00D96C2A" w:rsidRPr="00D96C2A" w:rsidRDefault="00D96C2A" w:rsidP="00D96C2A">
      <w:pPr>
        <w:numPr>
          <w:ilvl w:val="0"/>
          <w:numId w:val="42"/>
        </w:numPr>
        <w:tabs>
          <w:tab w:val="left" w:pos="993"/>
        </w:tabs>
        <w:spacing w:after="0" w:line="32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2A">
        <w:rPr>
          <w:rFonts w:ascii="Times New Roman" w:hAnsi="Times New Roman" w:cs="Times New Roman"/>
          <w:sz w:val="28"/>
          <w:szCs w:val="28"/>
        </w:rPr>
        <w:t>видеолекции по журналистике;</w:t>
      </w:r>
    </w:p>
    <w:p w14:paraId="089A9C82" w14:textId="77777777" w:rsidR="00D96C2A" w:rsidRPr="00D96C2A" w:rsidRDefault="00D96C2A" w:rsidP="00D96C2A">
      <w:pPr>
        <w:numPr>
          <w:ilvl w:val="0"/>
          <w:numId w:val="42"/>
        </w:numPr>
        <w:tabs>
          <w:tab w:val="left" w:pos="993"/>
        </w:tabs>
        <w:spacing w:after="0" w:line="32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2A">
        <w:rPr>
          <w:rFonts w:ascii="Times New Roman" w:hAnsi="Times New Roman" w:cs="Times New Roman"/>
          <w:sz w:val="28"/>
          <w:szCs w:val="28"/>
        </w:rPr>
        <w:t>презентационные материалы к занятиям;</w:t>
      </w:r>
    </w:p>
    <w:p w14:paraId="2E72D742" w14:textId="77777777" w:rsidR="00D96C2A" w:rsidRPr="00D96C2A" w:rsidRDefault="00D96C2A" w:rsidP="00D96C2A">
      <w:pPr>
        <w:numPr>
          <w:ilvl w:val="0"/>
          <w:numId w:val="42"/>
        </w:numPr>
        <w:tabs>
          <w:tab w:val="left" w:pos="993"/>
        </w:tabs>
        <w:spacing w:after="0" w:line="32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2A">
        <w:rPr>
          <w:rFonts w:ascii="Times New Roman" w:hAnsi="Times New Roman" w:cs="Times New Roman"/>
          <w:sz w:val="28"/>
          <w:szCs w:val="28"/>
        </w:rPr>
        <w:t>подборка печатных изданий.</w:t>
      </w:r>
    </w:p>
    <w:p w14:paraId="06B8C304" w14:textId="77777777" w:rsidR="00D96C2A" w:rsidRPr="00D96C2A" w:rsidRDefault="00D96C2A" w:rsidP="00D96C2A">
      <w:pPr>
        <w:tabs>
          <w:tab w:val="left" w:pos="3885"/>
          <w:tab w:val="left" w:pos="3915"/>
        </w:tabs>
        <w:spacing w:line="324" w:lineRule="auto"/>
        <w:rPr>
          <w:rFonts w:ascii="Times New Roman" w:hAnsi="Times New Roman" w:cs="Times New Roman"/>
          <w:bCs/>
          <w:sz w:val="28"/>
          <w:szCs w:val="28"/>
        </w:rPr>
      </w:pPr>
      <w:r w:rsidRPr="00D96C2A">
        <w:rPr>
          <w:rFonts w:ascii="Times New Roman" w:hAnsi="Times New Roman" w:cs="Times New Roman"/>
          <w:bCs/>
          <w:sz w:val="28"/>
          <w:szCs w:val="28"/>
        </w:rPr>
        <w:t>Материалы:</w:t>
      </w:r>
    </w:p>
    <w:p w14:paraId="791E213A" w14:textId="77777777" w:rsidR="00D96C2A" w:rsidRPr="00D96C2A" w:rsidRDefault="00D96C2A" w:rsidP="00D96C2A">
      <w:pPr>
        <w:numPr>
          <w:ilvl w:val="0"/>
          <w:numId w:val="42"/>
        </w:numPr>
        <w:tabs>
          <w:tab w:val="left" w:pos="993"/>
        </w:tabs>
        <w:spacing w:after="0" w:line="32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2A">
        <w:rPr>
          <w:rFonts w:ascii="Times New Roman" w:hAnsi="Times New Roman" w:cs="Times New Roman"/>
          <w:sz w:val="28"/>
          <w:szCs w:val="28"/>
        </w:rPr>
        <w:t>бумага для работы на принтере;</w:t>
      </w:r>
    </w:p>
    <w:p w14:paraId="13EDB7CB" w14:textId="77777777" w:rsidR="00D96C2A" w:rsidRPr="00D96C2A" w:rsidRDefault="00D96C2A" w:rsidP="00D96C2A">
      <w:pPr>
        <w:numPr>
          <w:ilvl w:val="0"/>
          <w:numId w:val="42"/>
        </w:numPr>
        <w:tabs>
          <w:tab w:val="left" w:pos="993"/>
        </w:tabs>
        <w:spacing w:after="0" w:line="32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2A">
        <w:rPr>
          <w:rFonts w:ascii="Times New Roman" w:hAnsi="Times New Roman" w:cs="Times New Roman"/>
          <w:sz w:val="28"/>
          <w:szCs w:val="28"/>
        </w:rPr>
        <w:t>канцелярские принадлежности: ручки, карандаши, маркеры.</w:t>
      </w:r>
    </w:p>
    <w:p w14:paraId="6355DE39" w14:textId="77777777" w:rsidR="00CE2386" w:rsidRPr="00C8458B" w:rsidRDefault="00CE2386" w:rsidP="00AE45F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AF5D7B8" w14:textId="77777777" w:rsidR="00D96C2A" w:rsidRPr="00E9052D" w:rsidRDefault="00D96C2A" w:rsidP="00E9052D">
      <w:pPr>
        <w:spacing w:before="12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9052D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E9052D">
        <w:rPr>
          <w:rFonts w:ascii="Times New Roman" w:hAnsi="Times New Roman" w:cs="Times New Roman"/>
          <w:b/>
          <w:bCs/>
          <w:sz w:val="28"/>
          <w:szCs w:val="28"/>
        </w:rPr>
        <w:t>. Учебно-методическое и информационное обеспечение</w:t>
      </w:r>
    </w:p>
    <w:p w14:paraId="34617780" w14:textId="77777777" w:rsidR="00D96C2A" w:rsidRPr="00E9052D" w:rsidRDefault="00D96C2A" w:rsidP="00E9052D">
      <w:pPr>
        <w:tabs>
          <w:tab w:val="left" w:pos="3885"/>
          <w:tab w:val="left" w:pos="3915"/>
        </w:tabs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E9052D">
        <w:rPr>
          <w:rFonts w:ascii="Times New Roman" w:hAnsi="Times New Roman" w:cs="Times New Roman"/>
          <w:bCs/>
          <w:sz w:val="28"/>
          <w:szCs w:val="28"/>
        </w:rPr>
        <w:t>Список литературы для педагога</w:t>
      </w:r>
    </w:p>
    <w:p w14:paraId="1A32322F" w14:textId="77777777" w:rsidR="00D96C2A" w:rsidRPr="00E9052D" w:rsidRDefault="00D96C2A" w:rsidP="00E9052D">
      <w:pPr>
        <w:numPr>
          <w:ilvl w:val="0"/>
          <w:numId w:val="43"/>
        </w:numPr>
        <w:tabs>
          <w:tab w:val="left" w:pos="993"/>
        </w:tabs>
        <w:spacing w:after="0" w:line="360" w:lineRule="auto"/>
        <w:ind w:left="0" w:right="18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2D">
        <w:rPr>
          <w:rFonts w:ascii="Times New Roman" w:hAnsi="Times New Roman" w:cs="Times New Roman"/>
          <w:sz w:val="28"/>
          <w:szCs w:val="28"/>
        </w:rPr>
        <w:t>Алекторова Л. П. и др. Словарь синонимов. Л.: Наука, 1975;</w:t>
      </w:r>
    </w:p>
    <w:p w14:paraId="12BBEFE5" w14:textId="77777777" w:rsidR="00D96C2A" w:rsidRPr="00E9052D" w:rsidRDefault="00D96C2A" w:rsidP="00E9052D">
      <w:pPr>
        <w:numPr>
          <w:ilvl w:val="0"/>
          <w:numId w:val="43"/>
        </w:numPr>
        <w:tabs>
          <w:tab w:val="left" w:pos="993"/>
        </w:tabs>
        <w:spacing w:after="0" w:line="360" w:lineRule="auto"/>
        <w:ind w:left="0" w:right="18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052D">
        <w:rPr>
          <w:rFonts w:ascii="Times New Roman" w:hAnsi="Times New Roman" w:cs="Times New Roman"/>
          <w:sz w:val="28"/>
          <w:szCs w:val="28"/>
        </w:rPr>
        <w:t>Бархударов</w:t>
      </w:r>
      <w:proofErr w:type="spellEnd"/>
      <w:r w:rsidRPr="00E9052D">
        <w:rPr>
          <w:rFonts w:ascii="Times New Roman" w:hAnsi="Times New Roman" w:cs="Times New Roman"/>
          <w:sz w:val="28"/>
          <w:szCs w:val="28"/>
        </w:rPr>
        <w:t xml:space="preserve"> С. Г. и др. Орфографический словарь русского языка. М.: Русский язык, 1988;</w:t>
      </w:r>
    </w:p>
    <w:p w14:paraId="4EEEEE38" w14:textId="77777777" w:rsidR="00D96C2A" w:rsidRPr="00E9052D" w:rsidRDefault="00D96C2A" w:rsidP="00E9052D">
      <w:pPr>
        <w:numPr>
          <w:ilvl w:val="0"/>
          <w:numId w:val="43"/>
        </w:numPr>
        <w:tabs>
          <w:tab w:val="left" w:pos="993"/>
        </w:tabs>
        <w:spacing w:after="0" w:line="360" w:lineRule="auto"/>
        <w:ind w:left="0" w:right="18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2D">
        <w:rPr>
          <w:rFonts w:ascii="Times New Roman" w:hAnsi="Times New Roman" w:cs="Times New Roman"/>
          <w:sz w:val="28"/>
          <w:szCs w:val="28"/>
        </w:rPr>
        <w:lastRenderedPageBreak/>
        <w:t>Бершадская Н. Р. Литературное творчество обучающихся в школе. М.: Просвещение, 1986;</w:t>
      </w:r>
    </w:p>
    <w:p w14:paraId="3F35C5DE" w14:textId="77777777" w:rsidR="00D96C2A" w:rsidRPr="00E9052D" w:rsidRDefault="00D96C2A" w:rsidP="00E9052D">
      <w:pPr>
        <w:numPr>
          <w:ilvl w:val="0"/>
          <w:numId w:val="43"/>
        </w:numPr>
        <w:tabs>
          <w:tab w:val="left" w:pos="993"/>
        </w:tabs>
        <w:spacing w:after="0" w:line="360" w:lineRule="auto"/>
        <w:ind w:left="0" w:right="18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2D">
        <w:rPr>
          <w:rFonts w:ascii="Times New Roman" w:hAnsi="Times New Roman" w:cs="Times New Roman"/>
          <w:sz w:val="28"/>
          <w:szCs w:val="28"/>
        </w:rPr>
        <w:t>Быстрова Е. А. и др. Учебный фразеологический словарь русского языка. Л.: Просвещение, 1984;</w:t>
      </w:r>
    </w:p>
    <w:p w14:paraId="0CF4A23B" w14:textId="77777777" w:rsidR="00D96C2A" w:rsidRPr="00E9052D" w:rsidRDefault="00D96C2A" w:rsidP="00E9052D">
      <w:pPr>
        <w:numPr>
          <w:ilvl w:val="0"/>
          <w:numId w:val="43"/>
        </w:numPr>
        <w:tabs>
          <w:tab w:val="left" w:pos="993"/>
        </w:tabs>
        <w:spacing w:after="0" w:line="360" w:lineRule="auto"/>
        <w:ind w:left="0" w:right="18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052D">
        <w:rPr>
          <w:rFonts w:ascii="Times New Roman" w:hAnsi="Times New Roman" w:cs="Times New Roman"/>
          <w:sz w:val="28"/>
          <w:szCs w:val="28"/>
        </w:rPr>
        <w:t>Горбачевич</w:t>
      </w:r>
      <w:proofErr w:type="spellEnd"/>
      <w:r w:rsidRPr="00E9052D">
        <w:rPr>
          <w:rFonts w:ascii="Times New Roman" w:hAnsi="Times New Roman" w:cs="Times New Roman"/>
          <w:sz w:val="28"/>
          <w:szCs w:val="28"/>
        </w:rPr>
        <w:t xml:space="preserve"> К. С Нормы современного русского литературного языка. М.: Просвещение, 1989;</w:t>
      </w:r>
    </w:p>
    <w:p w14:paraId="200056FA" w14:textId="77777777" w:rsidR="00D96C2A" w:rsidRPr="00E9052D" w:rsidRDefault="00D96C2A" w:rsidP="00E9052D">
      <w:pPr>
        <w:numPr>
          <w:ilvl w:val="0"/>
          <w:numId w:val="43"/>
        </w:numPr>
        <w:tabs>
          <w:tab w:val="left" w:pos="993"/>
        </w:tabs>
        <w:spacing w:after="0" w:line="360" w:lineRule="auto"/>
        <w:ind w:left="0" w:right="18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2D">
        <w:rPr>
          <w:rFonts w:ascii="Times New Roman" w:hAnsi="Times New Roman" w:cs="Times New Roman"/>
          <w:sz w:val="28"/>
          <w:szCs w:val="28"/>
        </w:rPr>
        <w:t>Калганова Т. А Сочинения различных жанров. М.: Просвещение, 2000;</w:t>
      </w:r>
    </w:p>
    <w:p w14:paraId="4815685F" w14:textId="77777777" w:rsidR="00D96C2A" w:rsidRPr="00E9052D" w:rsidRDefault="00D96C2A" w:rsidP="00E9052D">
      <w:pPr>
        <w:numPr>
          <w:ilvl w:val="0"/>
          <w:numId w:val="43"/>
        </w:numPr>
        <w:tabs>
          <w:tab w:val="left" w:pos="993"/>
        </w:tabs>
        <w:spacing w:after="0" w:line="360" w:lineRule="auto"/>
        <w:ind w:left="0" w:right="18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2D">
        <w:rPr>
          <w:rFonts w:ascii="Times New Roman" w:hAnsi="Times New Roman" w:cs="Times New Roman"/>
          <w:sz w:val="28"/>
          <w:szCs w:val="28"/>
        </w:rPr>
        <w:t>Козловская Н. В. Искусство написания сочинения. М.: Азбука, 2004;</w:t>
      </w:r>
    </w:p>
    <w:p w14:paraId="7851DD26" w14:textId="77777777" w:rsidR="00D96C2A" w:rsidRPr="00E9052D" w:rsidRDefault="00D96C2A" w:rsidP="00E9052D">
      <w:pPr>
        <w:numPr>
          <w:ilvl w:val="0"/>
          <w:numId w:val="43"/>
        </w:numPr>
        <w:tabs>
          <w:tab w:val="left" w:pos="993"/>
        </w:tabs>
        <w:spacing w:after="0" w:line="360" w:lineRule="auto"/>
        <w:ind w:left="0" w:right="18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2D">
        <w:rPr>
          <w:rFonts w:ascii="Times New Roman" w:hAnsi="Times New Roman" w:cs="Times New Roman"/>
          <w:sz w:val="28"/>
          <w:szCs w:val="28"/>
        </w:rPr>
        <w:t>Ладыженская Т. А. Развивайте дар слова. М.: Просвещение, 1977;</w:t>
      </w:r>
    </w:p>
    <w:p w14:paraId="779DF66F" w14:textId="77777777" w:rsidR="00D96C2A" w:rsidRPr="00E9052D" w:rsidRDefault="00D96C2A" w:rsidP="00E9052D">
      <w:pPr>
        <w:numPr>
          <w:ilvl w:val="0"/>
          <w:numId w:val="43"/>
        </w:numPr>
        <w:tabs>
          <w:tab w:val="left" w:pos="993"/>
        </w:tabs>
        <w:spacing w:after="0" w:line="360" w:lineRule="auto"/>
        <w:ind w:left="0" w:right="18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2D">
        <w:rPr>
          <w:rFonts w:ascii="Times New Roman" w:hAnsi="Times New Roman" w:cs="Times New Roman"/>
          <w:sz w:val="28"/>
          <w:szCs w:val="28"/>
        </w:rPr>
        <w:t>Ладыженская Т. А. Речь. Речь. Речь. М.: Педагогика, 1990;</w:t>
      </w:r>
    </w:p>
    <w:p w14:paraId="0203F571" w14:textId="77777777" w:rsidR="00D96C2A" w:rsidRPr="00E9052D" w:rsidRDefault="00D96C2A" w:rsidP="00E9052D">
      <w:pPr>
        <w:numPr>
          <w:ilvl w:val="0"/>
          <w:numId w:val="43"/>
        </w:numPr>
        <w:tabs>
          <w:tab w:val="left" w:pos="993"/>
        </w:tabs>
        <w:spacing w:after="0" w:line="360" w:lineRule="auto"/>
        <w:ind w:left="0" w:right="18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2D">
        <w:rPr>
          <w:rFonts w:ascii="Times New Roman" w:hAnsi="Times New Roman" w:cs="Times New Roman"/>
          <w:sz w:val="28"/>
          <w:szCs w:val="28"/>
        </w:rPr>
        <w:t>Ладыженская Т. А. Живое слово. М.: Просвещение, 1986;</w:t>
      </w:r>
    </w:p>
    <w:p w14:paraId="6CEB9FED" w14:textId="77777777" w:rsidR="00D96C2A" w:rsidRPr="00E9052D" w:rsidRDefault="00D96C2A" w:rsidP="00E9052D">
      <w:pPr>
        <w:numPr>
          <w:ilvl w:val="0"/>
          <w:numId w:val="43"/>
        </w:numPr>
        <w:tabs>
          <w:tab w:val="left" w:pos="993"/>
        </w:tabs>
        <w:spacing w:after="0" w:line="360" w:lineRule="auto"/>
        <w:ind w:left="0" w:right="18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2D">
        <w:rPr>
          <w:rFonts w:ascii="Times New Roman" w:hAnsi="Times New Roman" w:cs="Times New Roman"/>
          <w:sz w:val="28"/>
          <w:szCs w:val="28"/>
        </w:rPr>
        <w:t>Лозинская Т. П. Русский язык… Это интересно! М.: Московский лицей, 2000;</w:t>
      </w:r>
    </w:p>
    <w:p w14:paraId="266349ED" w14:textId="77777777" w:rsidR="00D96C2A" w:rsidRPr="00E9052D" w:rsidRDefault="00D96C2A" w:rsidP="00E9052D">
      <w:pPr>
        <w:numPr>
          <w:ilvl w:val="0"/>
          <w:numId w:val="43"/>
        </w:numPr>
        <w:tabs>
          <w:tab w:val="left" w:pos="993"/>
        </w:tabs>
        <w:spacing w:after="0" w:line="360" w:lineRule="auto"/>
        <w:ind w:left="0" w:right="18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2D">
        <w:rPr>
          <w:rFonts w:ascii="Times New Roman" w:hAnsi="Times New Roman" w:cs="Times New Roman"/>
          <w:sz w:val="28"/>
          <w:szCs w:val="28"/>
        </w:rPr>
        <w:t>Панфилов Н. Д. Фотография и её выразительные средства. М.: Искусство, 1981;</w:t>
      </w:r>
    </w:p>
    <w:p w14:paraId="4A17D932" w14:textId="77777777" w:rsidR="00D96C2A" w:rsidRPr="00E9052D" w:rsidRDefault="00D96C2A" w:rsidP="00E9052D">
      <w:pPr>
        <w:numPr>
          <w:ilvl w:val="0"/>
          <w:numId w:val="43"/>
        </w:numPr>
        <w:tabs>
          <w:tab w:val="left" w:pos="993"/>
        </w:tabs>
        <w:spacing w:after="0" w:line="360" w:lineRule="auto"/>
        <w:ind w:left="0" w:right="18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2D">
        <w:rPr>
          <w:rFonts w:ascii="Times New Roman" w:hAnsi="Times New Roman" w:cs="Times New Roman"/>
          <w:sz w:val="28"/>
          <w:szCs w:val="28"/>
        </w:rPr>
        <w:t>Розенталь Д. Э. Современный русский язык. М.: Айрис-пресс, 2006;</w:t>
      </w:r>
    </w:p>
    <w:p w14:paraId="0FF433AD" w14:textId="77777777" w:rsidR="00D96C2A" w:rsidRPr="00E9052D" w:rsidRDefault="00D96C2A" w:rsidP="00E9052D">
      <w:pPr>
        <w:numPr>
          <w:ilvl w:val="0"/>
          <w:numId w:val="43"/>
        </w:numPr>
        <w:tabs>
          <w:tab w:val="left" w:pos="993"/>
        </w:tabs>
        <w:spacing w:after="0" w:line="360" w:lineRule="auto"/>
        <w:ind w:left="0" w:right="18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2D">
        <w:rPr>
          <w:rFonts w:ascii="Times New Roman" w:hAnsi="Times New Roman" w:cs="Times New Roman"/>
          <w:sz w:val="28"/>
          <w:szCs w:val="28"/>
        </w:rPr>
        <w:t>Смелкова З. С. и др. Риторические основы журналистики. Работа над жанрами газеты. Учебное пособие. М.: Наука, Флинта, 2002;</w:t>
      </w:r>
    </w:p>
    <w:p w14:paraId="266F2587" w14:textId="77777777" w:rsidR="00D96C2A" w:rsidRPr="00E9052D" w:rsidRDefault="00D96C2A" w:rsidP="00E9052D">
      <w:pPr>
        <w:numPr>
          <w:ilvl w:val="0"/>
          <w:numId w:val="43"/>
        </w:numPr>
        <w:tabs>
          <w:tab w:val="left" w:pos="993"/>
        </w:tabs>
        <w:spacing w:after="0" w:line="360" w:lineRule="auto"/>
        <w:ind w:left="0" w:right="18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2D">
        <w:rPr>
          <w:rFonts w:ascii="Times New Roman" w:hAnsi="Times New Roman" w:cs="Times New Roman"/>
          <w:sz w:val="28"/>
          <w:szCs w:val="28"/>
        </w:rPr>
        <w:t>Уралова Л. С. Твоя стенгазета. М.: Молодая гвардия, 1974.</w:t>
      </w:r>
    </w:p>
    <w:p w14:paraId="10FF6FEE" w14:textId="77777777" w:rsidR="00D96C2A" w:rsidRPr="00605041" w:rsidRDefault="00D96C2A" w:rsidP="00E9052D">
      <w:pPr>
        <w:tabs>
          <w:tab w:val="left" w:pos="3885"/>
          <w:tab w:val="left" w:pos="3915"/>
        </w:tabs>
        <w:spacing w:before="120" w:after="12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05041">
        <w:rPr>
          <w:rFonts w:ascii="Times New Roman" w:hAnsi="Times New Roman" w:cs="Times New Roman"/>
          <w:b/>
          <w:sz w:val="28"/>
          <w:szCs w:val="28"/>
        </w:rPr>
        <w:t>Список литературы для обучающихся</w:t>
      </w:r>
    </w:p>
    <w:p w14:paraId="3275C6AB" w14:textId="77777777" w:rsidR="00D96C2A" w:rsidRPr="00E9052D" w:rsidRDefault="00D96C2A" w:rsidP="00E9052D">
      <w:pPr>
        <w:numPr>
          <w:ilvl w:val="0"/>
          <w:numId w:val="43"/>
        </w:numPr>
        <w:tabs>
          <w:tab w:val="left" w:pos="993"/>
        </w:tabs>
        <w:spacing w:after="0" w:line="360" w:lineRule="auto"/>
        <w:ind w:left="0" w:right="1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2D">
        <w:rPr>
          <w:rFonts w:ascii="Times New Roman" w:hAnsi="Times New Roman" w:cs="Times New Roman"/>
          <w:sz w:val="28"/>
          <w:szCs w:val="28"/>
        </w:rPr>
        <w:t>Кожина М. Н. Стилистика русского языка. М.: Просвещение, 1983;</w:t>
      </w:r>
    </w:p>
    <w:p w14:paraId="6B53535A" w14:textId="77777777" w:rsidR="00D96C2A" w:rsidRPr="00E9052D" w:rsidRDefault="00D96C2A" w:rsidP="00E9052D">
      <w:pPr>
        <w:numPr>
          <w:ilvl w:val="0"/>
          <w:numId w:val="43"/>
        </w:numPr>
        <w:tabs>
          <w:tab w:val="left" w:pos="993"/>
        </w:tabs>
        <w:spacing w:after="0" w:line="360" w:lineRule="auto"/>
        <w:ind w:left="0" w:right="1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2D">
        <w:rPr>
          <w:rFonts w:ascii="Times New Roman" w:hAnsi="Times New Roman" w:cs="Times New Roman"/>
          <w:sz w:val="28"/>
          <w:szCs w:val="28"/>
        </w:rPr>
        <w:t>Литературная энциклопедия терминов и понятий / Гл. ред. и сост. А. Н. Николюкин. М.: НПК «</w:t>
      </w:r>
      <w:proofErr w:type="spellStart"/>
      <w:r w:rsidRPr="00E9052D">
        <w:rPr>
          <w:rFonts w:ascii="Times New Roman" w:hAnsi="Times New Roman" w:cs="Times New Roman"/>
          <w:sz w:val="28"/>
          <w:szCs w:val="28"/>
        </w:rPr>
        <w:t>Интелвак</w:t>
      </w:r>
      <w:proofErr w:type="spellEnd"/>
      <w:r w:rsidRPr="00E9052D">
        <w:rPr>
          <w:rFonts w:ascii="Times New Roman" w:hAnsi="Times New Roman" w:cs="Times New Roman"/>
          <w:sz w:val="28"/>
          <w:szCs w:val="28"/>
        </w:rPr>
        <w:t>», 2001;</w:t>
      </w:r>
    </w:p>
    <w:p w14:paraId="76B19D9A" w14:textId="77777777" w:rsidR="00D96C2A" w:rsidRPr="00E9052D" w:rsidRDefault="00D96C2A" w:rsidP="00E9052D">
      <w:pPr>
        <w:numPr>
          <w:ilvl w:val="0"/>
          <w:numId w:val="43"/>
        </w:numPr>
        <w:tabs>
          <w:tab w:val="left" w:pos="993"/>
        </w:tabs>
        <w:spacing w:after="0" w:line="360" w:lineRule="auto"/>
        <w:ind w:left="0" w:right="1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2D">
        <w:rPr>
          <w:rFonts w:ascii="Times New Roman" w:hAnsi="Times New Roman" w:cs="Times New Roman"/>
          <w:sz w:val="28"/>
          <w:szCs w:val="28"/>
        </w:rPr>
        <w:t>Розенталь Д. Э. А как лучше сказать? М.: Просвещение, 1988;</w:t>
      </w:r>
    </w:p>
    <w:p w14:paraId="16F80B2B" w14:textId="77777777" w:rsidR="00D96C2A" w:rsidRPr="00E9052D" w:rsidRDefault="00D96C2A" w:rsidP="00E9052D">
      <w:pPr>
        <w:numPr>
          <w:ilvl w:val="0"/>
          <w:numId w:val="43"/>
        </w:numPr>
        <w:tabs>
          <w:tab w:val="left" w:pos="993"/>
        </w:tabs>
        <w:spacing w:after="0" w:line="360" w:lineRule="auto"/>
        <w:ind w:left="0" w:right="1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2D">
        <w:rPr>
          <w:rFonts w:ascii="Times New Roman" w:hAnsi="Times New Roman" w:cs="Times New Roman"/>
          <w:sz w:val="28"/>
          <w:szCs w:val="28"/>
        </w:rPr>
        <w:t>Розенталь Д. Э., Голуб И. Б. Занимательная стилистика. М.: Просвещение, 1988;</w:t>
      </w:r>
    </w:p>
    <w:p w14:paraId="44D12B97" w14:textId="77777777" w:rsidR="00D96C2A" w:rsidRPr="00E9052D" w:rsidRDefault="00D96C2A" w:rsidP="00E9052D">
      <w:pPr>
        <w:numPr>
          <w:ilvl w:val="0"/>
          <w:numId w:val="43"/>
        </w:numPr>
        <w:tabs>
          <w:tab w:val="left" w:pos="993"/>
        </w:tabs>
        <w:spacing w:after="0" w:line="360" w:lineRule="auto"/>
        <w:ind w:left="0" w:right="18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052D">
        <w:rPr>
          <w:rFonts w:ascii="Times New Roman" w:hAnsi="Times New Roman" w:cs="Times New Roman"/>
          <w:sz w:val="28"/>
          <w:szCs w:val="28"/>
        </w:rPr>
        <w:t>Сопер</w:t>
      </w:r>
      <w:proofErr w:type="spellEnd"/>
      <w:r w:rsidRPr="00E9052D">
        <w:rPr>
          <w:rFonts w:ascii="Times New Roman" w:hAnsi="Times New Roman" w:cs="Times New Roman"/>
          <w:sz w:val="28"/>
          <w:szCs w:val="28"/>
        </w:rPr>
        <w:t xml:space="preserve"> П. Л. Основы искусства речи. М.: Прогресс, 1992.</w:t>
      </w:r>
    </w:p>
    <w:p w14:paraId="278217D3" w14:textId="77777777" w:rsidR="00D96C2A" w:rsidRPr="00E9052D" w:rsidRDefault="00D96C2A" w:rsidP="00E9052D">
      <w:pPr>
        <w:spacing w:before="24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52D">
        <w:rPr>
          <w:rFonts w:ascii="Times New Roman" w:hAnsi="Times New Roman" w:cs="Times New Roman"/>
          <w:b/>
          <w:sz w:val="28"/>
          <w:szCs w:val="28"/>
        </w:rPr>
        <w:lastRenderedPageBreak/>
        <w:t>2.2. Формы аттестации и оценочные материалы</w:t>
      </w:r>
    </w:p>
    <w:p w14:paraId="44D8B692" w14:textId="77777777" w:rsidR="00D96C2A" w:rsidRPr="00E9052D" w:rsidRDefault="00D96C2A" w:rsidP="00E905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2D">
        <w:rPr>
          <w:rFonts w:ascii="Times New Roman" w:hAnsi="Times New Roman" w:cs="Times New Roman"/>
          <w:sz w:val="28"/>
          <w:szCs w:val="28"/>
        </w:rPr>
        <w:t>При реализации программы используются текущий контроль и промежуточная аттестация. Текущий контроль осуществляется после каждого занятия.</w:t>
      </w:r>
    </w:p>
    <w:p w14:paraId="48E0CC5D" w14:textId="77777777" w:rsidR="00D96C2A" w:rsidRPr="00E9052D" w:rsidRDefault="00D96C2A" w:rsidP="00E905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2D">
        <w:rPr>
          <w:rFonts w:ascii="Times New Roman" w:hAnsi="Times New Roman" w:cs="Times New Roman"/>
          <w:b/>
          <w:bCs/>
          <w:sz w:val="28"/>
          <w:szCs w:val="28"/>
        </w:rPr>
        <w:t xml:space="preserve">Наблюдение </w:t>
      </w:r>
      <w:r w:rsidRPr="00E9052D">
        <w:rPr>
          <w:rFonts w:ascii="Times New Roman" w:hAnsi="Times New Roman" w:cs="Times New Roman"/>
          <w:sz w:val="28"/>
          <w:szCs w:val="28"/>
        </w:rPr>
        <w:t>– форма контроля, при которой педагог составляет суждение об отношении обучающегося к занятиям, доступности и посильности для него материала занятий.</w:t>
      </w:r>
    </w:p>
    <w:p w14:paraId="730CF701" w14:textId="77777777" w:rsidR="00D96C2A" w:rsidRPr="00E9052D" w:rsidRDefault="00D96C2A" w:rsidP="00E9052D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2D">
        <w:rPr>
          <w:rFonts w:ascii="Times New Roman" w:hAnsi="Times New Roman" w:cs="Times New Roman"/>
          <w:b/>
          <w:bCs/>
          <w:sz w:val="28"/>
          <w:szCs w:val="28"/>
        </w:rPr>
        <w:t>Презентация газеты</w:t>
      </w:r>
      <w:r w:rsidRPr="00E9052D">
        <w:rPr>
          <w:rFonts w:ascii="Times New Roman" w:hAnsi="Times New Roman" w:cs="Times New Roman"/>
          <w:sz w:val="28"/>
          <w:szCs w:val="28"/>
        </w:rPr>
        <w:t xml:space="preserve"> – это представление модели газеты: внешняя форма, содержание колонок, рубрик, заголовков и т.д. Форма презентации выбирается самостоятельно.</w:t>
      </w:r>
    </w:p>
    <w:p w14:paraId="536CDECB" w14:textId="77777777" w:rsidR="00D96C2A" w:rsidRPr="00E9052D" w:rsidRDefault="00D96C2A" w:rsidP="00E905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2D">
        <w:rPr>
          <w:rFonts w:ascii="Times New Roman" w:hAnsi="Times New Roman" w:cs="Times New Roman"/>
          <w:b/>
          <w:bCs/>
          <w:sz w:val="28"/>
          <w:szCs w:val="28"/>
        </w:rPr>
        <w:t>Промежуточная аттестация</w:t>
      </w:r>
      <w:r w:rsidRPr="00E9052D">
        <w:rPr>
          <w:rFonts w:ascii="Times New Roman" w:hAnsi="Times New Roman" w:cs="Times New Roman"/>
          <w:sz w:val="28"/>
          <w:szCs w:val="28"/>
        </w:rPr>
        <w:t xml:space="preserve"> – проводится по итогам освоения программы.</w:t>
      </w:r>
    </w:p>
    <w:p w14:paraId="12ABEE49" w14:textId="77777777" w:rsidR="00D96C2A" w:rsidRPr="00E9052D" w:rsidRDefault="00D96C2A" w:rsidP="00E905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2D">
        <w:rPr>
          <w:rFonts w:ascii="Times New Roman" w:hAnsi="Times New Roman" w:cs="Times New Roman"/>
          <w:b/>
          <w:bCs/>
          <w:sz w:val="28"/>
          <w:szCs w:val="28"/>
        </w:rPr>
        <w:t>Устный опрос</w:t>
      </w:r>
      <w:r w:rsidRPr="00E9052D">
        <w:rPr>
          <w:rFonts w:ascii="Times New Roman" w:hAnsi="Times New Roman" w:cs="Times New Roman"/>
          <w:sz w:val="28"/>
          <w:szCs w:val="28"/>
        </w:rPr>
        <w:t xml:space="preserve"> – это форма контроля, когда педагог выясняет готовность обучающихся к изучению нового материала. Опрос может проводиться фронтально, в формате интервью, в формате беседы.</w:t>
      </w:r>
    </w:p>
    <w:p w14:paraId="68E12682" w14:textId="77777777" w:rsidR="00D96C2A" w:rsidRPr="00E9052D" w:rsidRDefault="00D96C2A" w:rsidP="00E905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2D">
        <w:rPr>
          <w:rFonts w:ascii="Times New Roman" w:hAnsi="Times New Roman" w:cs="Times New Roman"/>
          <w:b/>
          <w:bCs/>
          <w:sz w:val="28"/>
          <w:szCs w:val="28"/>
        </w:rPr>
        <w:t>Тест</w:t>
      </w:r>
      <w:r w:rsidRPr="00E9052D">
        <w:rPr>
          <w:rFonts w:ascii="Times New Roman" w:hAnsi="Times New Roman" w:cs="Times New Roman"/>
          <w:sz w:val="28"/>
          <w:szCs w:val="28"/>
        </w:rPr>
        <w:t xml:space="preserve"> – задание, состоящее из ряда вопросов и нескольких вариантов ответа на них для выбора в каждом случае одного верного по всем разделам программы.</w:t>
      </w:r>
    </w:p>
    <w:p w14:paraId="208F27B7" w14:textId="77777777" w:rsidR="00D96C2A" w:rsidRPr="00E9052D" w:rsidRDefault="00D96C2A" w:rsidP="00E905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2D">
        <w:rPr>
          <w:rFonts w:ascii="Times New Roman" w:hAnsi="Times New Roman" w:cs="Times New Roman"/>
          <w:b/>
          <w:bCs/>
          <w:sz w:val="28"/>
          <w:szCs w:val="28"/>
        </w:rPr>
        <w:t>Выставка</w:t>
      </w:r>
      <w:r w:rsidRPr="00E9052D">
        <w:rPr>
          <w:rFonts w:ascii="Times New Roman" w:hAnsi="Times New Roman" w:cs="Times New Roman"/>
          <w:sz w:val="28"/>
          <w:szCs w:val="28"/>
        </w:rPr>
        <w:t xml:space="preserve"> – публичное представление достижений по результатам освоения программы (стенные газеты, фотогазеты, печатные газеты, неизданные репортажи). Может быть размещена в учебном классе или в холле образовательной организации.</w:t>
      </w:r>
    </w:p>
    <w:p w14:paraId="2EF34CD5" w14:textId="6AB827F6" w:rsidR="00D96C2A" w:rsidRDefault="00D96C2A" w:rsidP="00E9052D">
      <w:pPr>
        <w:spacing w:before="24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52D">
        <w:rPr>
          <w:rFonts w:ascii="Times New Roman" w:hAnsi="Times New Roman" w:cs="Times New Roman"/>
          <w:b/>
          <w:sz w:val="28"/>
          <w:szCs w:val="28"/>
        </w:rPr>
        <w:t>2.3. Методические материалы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126"/>
        <w:gridCol w:w="2693"/>
        <w:gridCol w:w="1985"/>
        <w:gridCol w:w="2693"/>
      </w:tblGrid>
      <w:tr w:rsidR="00D96C2A" w:rsidRPr="00E9052D" w14:paraId="20CC2E09" w14:textId="77777777" w:rsidTr="0080503D">
        <w:trPr>
          <w:tblHeader/>
        </w:trPr>
        <w:tc>
          <w:tcPr>
            <w:tcW w:w="426" w:type="dxa"/>
            <w:vAlign w:val="center"/>
          </w:tcPr>
          <w:p w14:paraId="46D74771" w14:textId="77777777" w:rsidR="00D96C2A" w:rsidRPr="00E9052D" w:rsidRDefault="00D96C2A" w:rsidP="0080503D">
            <w:pPr>
              <w:tabs>
                <w:tab w:val="left" w:pos="44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2126" w:type="dxa"/>
            <w:vAlign w:val="center"/>
          </w:tcPr>
          <w:p w14:paraId="4BDC9F81" w14:textId="77777777" w:rsidR="00D96C2A" w:rsidRPr="00E9052D" w:rsidRDefault="00D96C2A" w:rsidP="0080503D">
            <w:pPr>
              <w:tabs>
                <w:tab w:val="left" w:pos="44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2693" w:type="dxa"/>
            <w:vAlign w:val="center"/>
          </w:tcPr>
          <w:p w14:paraId="69DFEF74" w14:textId="77777777" w:rsidR="00D96C2A" w:rsidRPr="00E9052D" w:rsidRDefault="00D96C2A" w:rsidP="0080503D">
            <w:pPr>
              <w:ind w:right="-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1985" w:type="dxa"/>
            <w:vAlign w:val="center"/>
          </w:tcPr>
          <w:p w14:paraId="4EF21BF1" w14:textId="77777777" w:rsidR="00D96C2A" w:rsidRPr="00E9052D" w:rsidRDefault="00D96C2A" w:rsidP="0080503D">
            <w:pPr>
              <w:ind w:right="-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работы</w:t>
            </w:r>
          </w:p>
        </w:tc>
        <w:tc>
          <w:tcPr>
            <w:tcW w:w="2693" w:type="dxa"/>
            <w:vAlign w:val="center"/>
          </w:tcPr>
          <w:p w14:paraId="3926CE7C" w14:textId="77777777" w:rsidR="00D96C2A" w:rsidRPr="00E9052D" w:rsidRDefault="00D96C2A" w:rsidP="0080503D">
            <w:pPr>
              <w:ind w:right="-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Дидактический материал</w:t>
            </w:r>
          </w:p>
        </w:tc>
      </w:tr>
      <w:tr w:rsidR="00D96C2A" w:rsidRPr="00E9052D" w14:paraId="51DED6D9" w14:textId="77777777" w:rsidTr="0080503D">
        <w:trPr>
          <w:trHeight w:val="3444"/>
        </w:trPr>
        <w:tc>
          <w:tcPr>
            <w:tcW w:w="426" w:type="dxa"/>
          </w:tcPr>
          <w:p w14:paraId="540ED195" w14:textId="77777777" w:rsidR="00D96C2A" w:rsidRPr="00E9052D" w:rsidRDefault="00D96C2A" w:rsidP="0080503D">
            <w:pPr>
              <w:tabs>
                <w:tab w:val="left" w:pos="44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578B1173" w14:textId="77777777" w:rsidR="00D96C2A" w:rsidRPr="00E9052D" w:rsidRDefault="00D96C2A" w:rsidP="008050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 в программу</w:t>
            </w:r>
          </w:p>
        </w:tc>
        <w:tc>
          <w:tcPr>
            <w:tcW w:w="2693" w:type="dxa"/>
          </w:tcPr>
          <w:p w14:paraId="0D295E32" w14:textId="77777777" w:rsidR="00D96C2A" w:rsidRPr="00E9052D" w:rsidRDefault="00D96C2A" w:rsidP="0080503D">
            <w:pPr>
              <w:tabs>
                <w:tab w:val="left" w:pos="4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sz w:val="24"/>
                <w:szCs w:val="24"/>
              </w:rPr>
              <w:t>Беседа, рассказ с элементами беседы, просмотр презентации игра, показ схемы, фотографий, макетов газет, практическая работа с газетно-журнальным материалом, оформление газеты, интервьюирование деловая игра, экскурсия</w:t>
            </w:r>
          </w:p>
        </w:tc>
        <w:tc>
          <w:tcPr>
            <w:tcW w:w="1985" w:type="dxa"/>
          </w:tcPr>
          <w:p w14:paraId="070F497B" w14:textId="77777777" w:rsidR="00D96C2A" w:rsidRPr="00E9052D" w:rsidRDefault="00D96C2A" w:rsidP="0080503D">
            <w:pPr>
              <w:tabs>
                <w:tab w:val="left" w:pos="4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sz w:val="24"/>
                <w:szCs w:val="24"/>
              </w:rPr>
              <w:t>Коллективная, индивидуальная, групповая,</w:t>
            </w:r>
          </w:p>
          <w:p w14:paraId="7082B8B1" w14:textId="77777777" w:rsidR="00D96C2A" w:rsidRPr="00E9052D" w:rsidRDefault="00D96C2A" w:rsidP="0080503D">
            <w:pPr>
              <w:tabs>
                <w:tab w:val="left" w:pos="4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2693" w:type="dxa"/>
          </w:tcPr>
          <w:p w14:paraId="61F4434D" w14:textId="77777777" w:rsidR="00D96C2A" w:rsidRPr="00E9052D" w:rsidRDefault="00D96C2A" w:rsidP="0080503D">
            <w:pPr>
              <w:tabs>
                <w:tab w:val="left" w:pos="4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Презентация, подборка </w:t>
            </w:r>
            <w:r w:rsidRPr="00E9052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газет, </w:t>
            </w:r>
            <w:r w:rsidRPr="00E9052D">
              <w:rPr>
                <w:rFonts w:ascii="Times New Roman" w:hAnsi="Times New Roman" w:cs="Times New Roman"/>
                <w:sz w:val="24"/>
                <w:szCs w:val="24"/>
              </w:rPr>
              <w:t>книги,</w:t>
            </w:r>
            <w:r w:rsidRPr="00E9052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фото школьных газет, </w:t>
            </w:r>
            <w:r w:rsidRPr="00E9052D">
              <w:rPr>
                <w:rFonts w:ascii="Times New Roman" w:hAnsi="Times New Roman" w:cs="Times New Roman"/>
                <w:sz w:val="24"/>
                <w:szCs w:val="24"/>
              </w:rPr>
              <w:t>словари. Образцы стенгазет, газеты и журналы, карточки с заданиями, схема «Структура редакции»,</w:t>
            </w:r>
          </w:p>
          <w:p w14:paraId="72C6DB7A" w14:textId="77777777" w:rsidR="00D96C2A" w:rsidRPr="00E9052D" w:rsidRDefault="00D96C2A" w:rsidP="0080503D">
            <w:pPr>
              <w:tabs>
                <w:tab w:val="left" w:pos="4470"/>
              </w:tabs>
              <w:ind w:left="30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sz w:val="24"/>
                <w:szCs w:val="24"/>
              </w:rPr>
              <w:t>рисунки, элементы декоративного оформления, фотографии</w:t>
            </w:r>
          </w:p>
        </w:tc>
      </w:tr>
      <w:tr w:rsidR="00D96C2A" w:rsidRPr="00E9052D" w14:paraId="64472B2D" w14:textId="77777777" w:rsidTr="0080503D">
        <w:trPr>
          <w:trHeight w:val="2399"/>
        </w:trPr>
        <w:tc>
          <w:tcPr>
            <w:tcW w:w="426" w:type="dxa"/>
          </w:tcPr>
          <w:p w14:paraId="6CE522AA" w14:textId="77777777" w:rsidR="00D96C2A" w:rsidRPr="00E9052D" w:rsidRDefault="00D96C2A" w:rsidP="0080503D">
            <w:pPr>
              <w:tabs>
                <w:tab w:val="left" w:pos="44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2D6FB9D0" w14:textId="77777777" w:rsidR="00D96C2A" w:rsidRPr="00E9052D" w:rsidRDefault="00D96C2A" w:rsidP="008050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bCs/>
                <w:sz w:val="24"/>
                <w:szCs w:val="24"/>
              </w:rPr>
              <w:t>Личность журналиста</w:t>
            </w:r>
          </w:p>
        </w:tc>
        <w:tc>
          <w:tcPr>
            <w:tcW w:w="2693" w:type="dxa"/>
          </w:tcPr>
          <w:p w14:paraId="32382353" w14:textId="77777777" w:rsidR="00D96C2A" w:rsidRPr="00E9052D" w:rsidRDefault="00D96C2A" w:rsidP="0080503D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sz w:val="24"/>
                <w:szCs w:val="24"/>
              </w:rPr>
              <w:t xml:space="preserve">Лекция, беседа, рассказ, рассказ с элементами беседы, просмотр фотографий, </w:t>
            </w:r>
            <w:r w:rsidRPr="00E9052D">
              <w:rPr>
                <w:rFonts w:ascii="Times New Roman" w:hAnsi="Times New Roman" w:cs="Times New Roman"/>
                <w:iCs/>
                <w:sz w:val="24"/>
                <w:szCs w:val="24"/>
              </w:rPr>
              <w:t>газет и журналов,</w:t>
            </w:r>
          </w:p>
          <w:p w14:paraId="2EAFFAEC" w14:textId="77777777" w:rsidR="00D96C2A" w:rsidRPr="00E9052D" w:rsidRDefault="00D96C2A" w:rsidP="0080503D">
            <w:pPr>
              <w:tabs>
                <w:tab w:val="left" w:pos="14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с текстом,</w:t>
            </w:r>
            <w:r w:rsidRPr="00E9052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тестирование, тренинг</w:t>
            </w:r>
          </w:p>
        </w:tc>
        <w:tc>
          <w:tcPr>
            <w:tcW w:w="1985" w:type="dxa"/>
          </w:tcPr>
          <w:p w14:paraId="303A0C6C" w14:textId="77777777" w:rsidR="00D96C2A" w:rsidRPr="00E9052D" w:rsidRDefault="00D96C2A" w:rsidP="00805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sz w:val="24"/>
                <w:szCs w:val="24"/>
              </w:rPr>
              <w:t>Коллективная, групповая, индивидуальная</w:t>
            </w:r>
          </w:p>
        </w:tc>
        <w:tc>
          <w:tcPr>
            <w:tcW w:w="2693" w:type="dxa"/>
          </w:tcPr>
          <w:p w14:paraId="3DFB5929" w14:textId="77777777" w:rsidR="00D96C2A" w:rsidRPr="00E9052D" w:rsidRDefault="00D96C2A" w:rsidP="0080503D">
            <w:pPr>
              <w:tabs>
                <w:tab w:val="left" w:pos="4470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Выставка газет и журналов, </w:t>
            </w:r>
          </w:p>
          <w:p w14:paraId="6E985022" w14:textId="77777777" w:rsidR="00D96C2A" w:rsidRPr="00E9052D" w:rsidRDefault="00D96C2A" w:rsidP="0080503D">
            <w:pPr>
              <w:tabs>
                <w:tab w:val="left" w:pos="4470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iCs/>
                <w:sz w:val="24"/>
                <w:szCs w:val="24"/>
              </w:rPr>
              <w:t>тексты, фотографии различных изданий, тесты, упражнения (для тренинга)</w:t>
            </w:r>
          </w:p>
        </w:tc>
      </w:tr>
      <w:tr w:rsidR="00D96C2A" w:rsidRPr="00E9052D" w14:paraId="3F33DA80" w14:textId="77777777" w:rsidTr="0080503D">
        <w:trPr>
          <w:trHeight w:val="563"/>
        </w:trPr>
        <w:tc>
          <w:tcPr>
            <w:tcW w:w="426" w:type="dxa"/>
          </w:tcPr>
          <w:p w14:paraId="19503CE2" w14:textId="77777777" w:rsidR="00D96C2A" w:rsidRPr="00E9052D" w:rsidRDefault="00D96C2A" w:rsidP="0080503D">
            <w:pPr>
              <w:tabs>
                <w:tab w:val="left" w:pos="44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363C7448" w14:textId="77777777" w:rsidR="00D96C2A" w:rsidRPr="00E9052D" w:rsidRDefault="00D96C2A" w:rsidP="008050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Информационные жанры</w:t>
            </w:r>
          </w:p>
        </w:tc>
        <w:tc>
          <w:tcPr>
            <w:tcW w:w="2693" w:type="dxa"/>
          </w:tcPr>
          <w:p w14:paraId="37139EF3" w14:textId="3B27BDF2" w:rsidR="00D96C2A" w:rsidRPr="00E9052D" w:rsidRDefault="00D96C2A" w:rsidP="00E9052D">
            <w:pPr>
              <w:tabs>
                <w:tab w:val="left" w:pos="4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sz w:val="24"/>
                <w:szCs w:val="24"/>
              </w:rPr>
              <w:t xml:space="preserve">Лекция с элементами беседы, рассказ, беседа, тестирование, опрос, самостоятельная работа, практическая работа (практикум), чтение и анализ текстов, просмотр </w:t>
            </w:r>
            <w:proofErr w:type="spellStart"/>
            <w:r w:rsidRPr="00E9052D">
              <w:rPr>
                <w:rFonts w:ascii="Times New Roman" w:hAnsi="Times New Roman" w:cs="Times New Roman"/>
                <w:sz w:val="24"/>
                <w:szCs w:val="24"/>
              </w:rPr>
              <w:t>медиафильма</w:t>
            </w:r>
            <w:proofErr w:type="spellEnd"/>
            <w:r w:rsidRPr="00E9052D">
              <w:rPr>
                <w:rFonts w:ascii="Times New Roman" w:hAnsi="Times New Roman" w:cs="Times New Roman"/>
                <w:sz w:val="24"/>
                <w:szCs w:val="24"/>
              </w:rPr>
              <w:t>, деловая игра</w:t>
            </w:r>
          </w:p>
        </w:tc>
        <w:tc>
          <w:tcPr>
            <w:tcW w:w="1985" w:type="dxa"/>
          </w:tcPr>
          <w:p w14:paraId="06C59CEF" w14:textId="77777777" w:rsidR="00D96C2A" w:rsidRPr="00E9052D" w:rsidRDefault="00D96C2A" w:rsidP="00805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sz w:val="24"/>
                <w:szCs w:val="24"/>
              </w:rPr>
              <w:t>Коллективная, индивидуальная, групповая,</w:t>
            </w:r>
          </w:p>
          <w:p w14:paraId="66222954" w14:textId="77777777" w:rsidR="00D96C2A" w:rsidRPr="00E9052D" w:rsidRDefault="00D96C2A" w:rsidP="0080503D">
            <w:pPr>
              <w:tabs>
                <w:tab w:val="left" w:pos="4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2693" w:type="dxa"/>
          </w:tcPr>
          <w:p w14:paraId="479877AC" w14:textId="77777777" w:rsidR="00D96C2A" w:rsidRPr="00E9052D" w:rsidRDefault="00D96C2A" w:rsidP="0080503D">
            <w:pPr>
              <w:tabs>
                <w:tab w:val="left" w:pos="4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sz w:val="24"/>
                <w:szCs w:val="24"/>
              </w:rPr>
              <w:t xml:space="preserve">Схема «Источники информации», газеты и журналы, фотографии, презентации, упражнения, </w:t>
            </w:r>
            <w:proofErr w:type="spellStart"/>
            <w:r w:rsidRPr="00E9052D">
              <w:rPr>
                <w:rFonts w:ascii="Times New Roman" w:hAnsi="Times New Roman" w:cs="Times New Roman"/>
                <w:sz w:val="24"/>
                <w:szCs w:val="24"/>
              </w:rPr>
              <w:t>медиафильм</w:t>
            </w:r>
            <w:proofErr w:type="spellEnd"/>
            <w:r w:rsidRPr="00E9052D">
              <w:rPr>
                <w:rFonts w:ascii="Times New Roman" w:hAnsi="Times New Roman" w:cs="Times New Roman"/>
                <w:sz w:val="24"/>
                <w:szCs w:val="24"/>
              </w:rPr>
              <w:t xml:space="preserve"> с записью интервью, тесты, тексты для анализа, словари</w:t>
            </w:r>
          </w:p>
        </w:tc>
      </w:tr>
      <w:tr w:rsidR="00D96C2A" w:rsidRPr="00E9052D" w14:paraId="44B35A36" w14:textId="77777777" w:rsidTr="0080503D">
        <w:trPr>
          <w:trHeight w:val="274"/>
        </w:trPr>
        <w:tc>
          <w:tcPr>
            <w:tcW w:w="426" w:type="dxa"/>
          </w:tcPr>
          <w:p w14:paraId="4352323F" w14:textId="77777777" w:rsidR="00D96C2A" w:rsidRPr="00E9052D" w:rsidRDefault="00D96C2A" w:rsidP="0080503D">
            <w:pPr>
              <w:tabs>
                <w:tab w:val="left" w:pos="44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435E7B3F" w14:textId="77777777" w:rsidR="00D96C2A" w:rsidRPr="00E9052D" w:rsidRDefault="00D96C2A" w:rsidP="008050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Журналистский текст. </w:t>
            </w:r>
          </w:p>
          <w:p w14:paraId="1AAAE9FE" w14:textId="77777777" w:rsidR="00D96C2A" w:rsidRPr="00E9052D" w:rsidRDefault="00D96C2A" w:rsidP="008050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 речи</w:t>
            </w:r>
          </w:p>
        </w:tc>
        <w:tc>
          <w:tcPr>
            <w:tcW w:w="2693" w:type="dxa"/>
          </w:tcPr>
          <w:p w14:paraId="29DF8167" w14:textId="77777777" w:rsidR="00D96C2A" w:rsidRPr="00E9052D" w:rsidRDefault="00D96C2A" w:rsidP="0080503D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sz w:val="24"/>
                <w:szCs w:val="24"/>
              </w:rPr>
              <w:t>Лекция с элементами беседы, рассказ с элементами беседы, беседа, чтение и анализ текстов, выполнение упражнения</w:t>
            </w:r>
          </w:p>
        </w:tc>
        <w:tc>
          <w:tcPr>
            <w:tcW w:w="1985" w:type="dxa"/>
          </w:tcPr>
          <w:p w14:paraId="7E7414DF" w14:textId="77777777" w:rsidR="00D96C2A" w:rsidRPr="00E9052D" w:rsidRDefault="00D96C2A" w:rsidP="00805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sz w:val="24"/>
                <w:szCs w:val="24"/>
              </w:rPr>
              <w:t>Коллективная, индивидуальная, групповая, работа в парах</w:t>
            </w:r>
          </w:p>
        </w:tc>
        <w:tc>
          <w:tcPr>
            <w:tcW w:w="2693" w:type="dxa"/>
          </w:tcPr>
          <w:p w14:paraId="4651A1A7" w14:textId="77777777" w:rsidR="00D96C2A" w:rsidRPr="00E9052D" w:rsidRDefault="00D96C2A" w:rsidP="0080503D">
            <w:pPr>
              <w:tabs>
                <w:tab w:val="left" w:pos="4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sz w:val="24"/>
                <w:szCs w:val="24"/>
              </w:rPr>
              <w:t>Распечатка текстов из книг (для анализа и редактирования), упражнения, газеты, словари</w:t>
            </w:r>
          </w:p>
        </w:tc>
      </w:tr>
      <w:tr w:rsidR="00D96C2A" w:rsidRPr="00E9052D" w14:paraId="2249C326" w14:textId="77777777" w:rsidTr="0080503D">
        <w:trPr>
          <w:trHeight w:val="2301"/>
        </w:trPr>
        <w:tc>
          <w:tcPr>
            <w:tcW w:w="426" w:type="dxa"/>
          </w:tcPr>
          <w:p w14:paraId="2F989B97" w14:textId="77777777" w:rsidR="00D96C2A" w:rsidRPr="00E9052D" w:rsidRDefault="00D96C2A" w:rsidP="0080503D">
            <w:pPr>
              <w:tabs>
                <w:tab w:val="left" w:pos="44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126" w:type="dxa"/>
          </w:tcPr>
          <w:p w14:paraId="0C95BEC2" w14:textId="77777777" w:rsidR="00D96C2A" w:rsidRPr="00E9052D" w:rsidRDefault="00D96C2A" w:rsidP="008050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bCs/>
                <w:sz w:val="24"/>
                <w:szCs w:val="24"/>
              </w:rPr>
              <w:t>Оформление журналистского материала</w:t>
            </w:r>
          </w:p>
        </w:tc>
        <w:tc>
          <w:tcPr>
            <w:tcW w:w="2693" w:type="dxa"/>
          </w:tcPr>
          <w:p w14:paraId="67C3D637" w14:textId="77777777" w:rsidR="00D96C2A" w:rsidRPr="00E9052D" w:rsidRDefault="00D96C2A" w:rsidP="0080503D">
            <w:pPr>
              <w:tabs>
                <w:tab w:val="left" w:pos="4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sz w:val="24"/>
                <w:szCs w:val="24"/>
              </w:rPr>
              <w:t>Лекция с элементами беседы, рассказ с элементами беседы, беседа, практикум, просмотр презентации, просмотр и анализ фотографий, создание макета газеты</w:t>
            </w:r>
          </w:p>
        </w:tc>
        <w:tc>
          <w:tcPr>
            <w:tcW w:w="1985" w:type="dxa"/>
          </w:tcPr>
          <w:p w14:paraId="5EFDEF98" w14:textId="77777777" w:rsidR="00D96C2A" w:rsidRPr="00E9052D" w:rsidRDefault="00D96C2A" w:rsidP="00805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sz w:val="24"/>
                <w:szCs w:val="24"/>
              </w:rPr>
              <w:t>Коллективная, индивидуальная, групповая, работа в парах</w:t>
            </w:r>
          </w:p>
        </w:tc>
        <w:tc>
          <w:tcPr>
            <w:tcW w:w="2693" w:type="dxa"/>
          </w:tcPr>
          <w:p w14:paraId="4EDD7E79" w14:textId="77777777" w:rsidR="00D96C2A" w:rsidRPr="00E9052D" w:rsidRDefault="00D96C2A" w:rsidP="0080503D">
            <w:pPr>
              <w:tabs>
                <w:tab w:val="left" w:pos="4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Презентации, фотографии, образцы фотогазет, газеты и журналы, </w:t>
            </w:r>
            <w:proofErr w:type="spellStart"/>
            <w:r w:rsidRPr="00E9052D">
              <w:rPr>
                <w:rFonts w:ascii="Times New Roman" w:hAnsi="Times New Roman" w:cs="Times New Roman"/>
                <w:sz w:val="24"/>
                <w:szCs w:val="24"/>
              </w:rPr>
              <w:t>фотокалендари</w:t>
            </w:r>
            <w:proofErr w:type="spellEnd"/>
            <w:r w:rsidRPr="00E9052D">
              <w:rPr>
                <w:rFonts w:ascii="Times New Roman" w:hAnsi="Times New Roman" w:cs="Times New Roman"/>
                <w:sz w:val="24"/>
                <w:szCs w:val="24"/>
              </w:rPr>
              <w:t>, фотоальбомы</w:t>
            </w:r>
          </w:p>
        </w:tc>
      </w:tr>
      <w:tr w:rsidR="00D96C2A" w:rsidRPr="00E9052D" w14:paraId="0996C322" w14:textId="77777777" w:rsidTr="0080503D">
        <w:tc>
          <w:tcPr>
            <w:tcW w:w="426" w:type="dxa"/>
          </w:tcPr>
          <w:p w14:paraId="02D03E75" w14:textId="77777777" w:rsidR="00D96C2A" w:rsidRPr="00E9052D" w:rsidRDefault="00D96C2A" w:rsidP="0080503D">
            <w:pPr>
              <w:tabs>
                <w:tab w:val="left" w:pos="44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14:paraId="09F8C415" w14:textId="77777777" w:rsidR="00D96C2A" w:rsidRPr="00E9052D" w:rsidRDefault="00D96C2A" w:rsidP="008050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Подведение итогов </w:t>
            </w:r>
          </w:p>
        </w:tc>
        <w:tc>
          <w:tcPr>
            <w:tcW w:w="2693" w:type="dxa"/>
          </w:tcPr>
          <w:p w14:paraId="2787083D" w14:textId="77777777" w:rsidR="00D96C2A" w:rsidRPr="00E9052D" w:rsidRDefault="00D96C2A" w:rsidP="0080503D">
            <w:pPr>
              <w:tabs>
                <w:tab w:val="left" w:pos="4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sz w:val="24"/>
                <w:szCs w:val="24"/>
              </w:rPr>
              <w:t>Беседа, рассказ с элементами беседы, просмотр фотографий, выставки работ, игра, анкетирование</w:t>
            </w:r>
          </w:p>
        </w:tc>
        <w:tc>
          <w:tcPr>
            <w:tcW w:w="1985" w:type="dxa"/>
          </w:tcPr>
          <w:p w14:paraId="0253D5E2" w14:textId="77777777" w:rsidR="00D96C2A" w:rsidRPr="00E9052D" w:rsidRDefault="00D96C2A" w:rsidP="00805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sz w:val="24"/>
                <w:szCs w:val="24"/>
              </w:rPr>
              <w:t>Коллективная, индивидуальная, групповая</w:t>
            </w:r>
          </w:p>
        </w:tc>
        <w:tc>
          <w:tcPr>
            <w:tcW w:w="2693" w:type="dxa"/>
          </w:tcPr>
          <w:p w14:paraId="6540FF80" w14:textId="77777777" w:rsidR="00D96C2A" w:rsidRPr="00E9052D" w:rsidRDefault="00D96C2A" w:rsidP="0080503D">
            <w:pPr>
              <w:tabs>
                <w:tab w:val="left" w:pos="4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052D">
              <w:rPr>
                <w:rFonts w:ascii="Times New Roman" w:hAnsi="Times New Roman" w:cs="Times New Roman"/>
                <w:sz w:val="24"/>
                <w:szCs w:val="24"/>
              </w:rPr>
              <w:t>Анкеты, тесты, творческие работы обучающихся, тексты, фотоматериалы</w:t>
            </w:r>
          </w:p>
        </w:tc>
      </w:tr>
    </w:tbl>
    <w:p w14:paraId="4104A628" w14:textId="77777777" w:rsidR="00E6246C" w:rsidRPr="00C8458B" w:rsidRDefault="00E66709" w:rsidP="00C8458B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C845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A67217F" w14:textId="77777777" w:rsidR="007527A4" w:rsidRPr="00C8458B" w:rsidRDefault="007527A4" w:rsidP="00C8458B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C8458B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2.4 Календарный учебный график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11"/>
        <w:gridCol w:w="3109"/>
        <w:gridCol w:w="3402"/>
      </w:tblGrid>
      <w:tr w:rsidR="00D8718D" w:rsidRPr="00C8458B" w14:paraId="3E17D647" w14:textId="77777777" w:rsidTr="00D8718D">
        <w:tc>
          <w:tcPr>
            <w:tcW w:w="5920" w:type="dxa"/>
            <w:gridSpan w:val="2"/>
          </w:tcPr>
          <w:p w14:paraId="117D0498" w14:textId="77777777" w:rsidR="00D8718D" w:rsidRPr="00C8458B" w:rsidRDefault="00D8718D" w:rsidP="00C8458B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C8458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Этапы образовательного процесса</w:t>
            </w:r>
          </w:p>
        </w:tc>
        <w:tc>
          <w:tcPr>
            <w:tcW w:w="3402" w:type="dxa"/>
          </w:tcPr>
          <w:p w14:paraId="0425ED93" w14:textId="77777777" w:rsidR="00D8718D" w:rsidRPr="00C8458B" w:rsidRDefault="00D8718D" w:rsidP="00C8458B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C8458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 год</w:t>
            </w:r>
          </w:p>
        </w:tc>
      </w:tr>
      <w:tr w:rsidR="00D8718D" w:rsidRPr="00C8458B" w14:paraId="42292D7C" w14:textId="77777777" w:rsidTr="00D8718D">
        <w:tc>
          <w:tcPr>
            <w:tcW w:w="5920" w:type="dxa"/>
            <w:gridSpan w:val="2"/>
          </w:tcPr>
          <w:p w14:paraId="33842C46" w14:textId="77777777" w:rsidR="00D8718D" w:rsidRPr="00C8458B" w:rsidRDefault="00D8718D" w:rsidP="00C8458B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C8458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Продолжительность учебного года, неделя</w:t>
            </w:r>
          </w:p>
        </w:tc>
        <w:tc>
          <w:tcPr>
            <w:tcW w:w="3402" w:type="dxa"/>
          </w:tcPr>
          <w:p w14:paraId="70A34208" w14:textId="77777777" w:rsidR="00D8718D" w:rsidRPr="00C8458B" w:rsidRDefault="00D8718D" w:rsidP="00C8458B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C8458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3</w:t>
            </w:r>
            <w:r w:rsidR="004A55C5" w:rsidRPr="00C8458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4</w:t>
            </w:r>
          </w:p>
        </w:tc>
      </w:tr>
      <w:tr w:rsidR="00D8718D" w:rsidRPr="00C8458B" w14:paraId="5ACA8E29" w14:textId="77777777" w:rsidTr="00D8718D">
        <w:tc>
          <w:tcPr>
            <w:tcW w:w="5920" w:type="dxa"/>
            <w:gridSpan w:val="2"/>
          </w:tcPr>
          <w:p w14:paraId="40C2BC33" w14:textId="77777777" w:rsidR="00D8718D" w:rsidRPr="00C8458B" w:rsidRDefault="00D8718D" w:rsidP="00C8458B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C8458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Количество учебных дней</w:t>
            </w:r>
          </w:p>
        </w:tc>
        <w:tc>
          <w:tcPr>
            <w:tcW w:w="3402" w:type="dxa"/>
          </w:tcPr>
          <w:p w14:paraId="09BAB551" w14:textId="5978F75C" w:rsidR="00D8718D" w:rsidRPr="00C8458B" w:rsidRDefault="00535D83" w:rsidP="00C8458B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70</w:t>
            </w:r>
          </w:p>
        </w:tc>
      </w:tr>
      <w:tr w:rsidR="00D8718D" w:rsidRPr="00C8458B" w14:paraId="7D8AE551" w14:textId="77777777" w:rsidTr="00D8718D">
        <w:trPr>
          <w:trHeight w:val="158"/>
        </w:trPr>
        <w:tc>
          <w:tcPr>
            <w:tcW w:w="2811" w:type="dxa"/>
            <w:vMerge w:val="restart"/>
          </w:tcPr>
          <w:p w14:paraId="27BC9B67" w14:textId="77777777" w:rsidR="00D8718D" w:rsidRPr="00C8458B" w:rsidRDefault="00D8718D" w:rsidP="00C8458B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C8458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Продолжительность учебных периодов</w:t>
            </w:r>
          </w:p>
        </w:tc>
        <w:tc>
          <w:tcPr>
            <w:tcW w:w="3109" w:type="dxa"/>
          </w:tcPr>
          <w:p w14:paraId="09A29676" w14:textId="77777777" w:rsidR="00D8718D" w:rsidRPr="00C8458B" w:rsidRDefault="00D8718D" w:rsidP="00C8458B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C8458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 полугодие</w:t>
            </w:r>
          </w:p>
        </w:tc>
        <w:tc>
          <w:tcPr>
            <w:tcW w:w="3402" w:type="dxa"/>
          </w:tcPr>
          <w:p w14:paraId="3D72F0C1" w14:textId="4A8E71C5" w:rsidR="00D8718D" w:rsidRPr="00C8458B" w:rsidRDefault="0015073A" w:rsidP="00C65F9C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</w:t>
            </w:r>
            <w:r w:rsidR="00535D8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</w:t>
            </w:r>
            <w:r w:rsidR="00C8458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.09.202</w:t>
            </w:r>
            <w:r w:rsidR="00535D8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5</w:t>
            </w:r>
            <w:r w:rsidR="00C8458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- 3</w:t>
            </w:r>
            <w:r w:rsidR="00F23D2C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</w:t>
            </w:r>
            <w:r w:rsidR="00C8458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.12.202</w:t>
            </w:r>
            <w:r w:rsidR="00535D8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5</w:t>
            </w:r>
          </w:p>
        </w:tc>
      </w:tr>
      <w:tr w:rsidR="00D8718D" w:rsidRPr="00C8458B" w14:paraId="60C182FB" w14:textId="77777777" w:rsidTr="00D8718D">
        <w:trPr>
          <w:trHeight w:val="157"/>
        </w:trPr>
        <w:tc>
          <w:tcPr>
            <w:tcW w:w="2811" w:type="dxa"/>
            <w:vMerge/>
          </w:tcPr>
          <w:p w14:paraId="548C4006" w14:textId="77777777" w:rsidR="00D8718D" w:rsidRPr="00C8458B" w:rsidRDefault="00D8718D" w:rsidP="00C8458B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3109" w:type="dxa"/>
          </w:tcPr>
          <w:p w14:paraId="2380F9BA" w14:textId="77777777" w:rsidR="00D8718D" w:rsidRPr="00C8458B" w:rsidRDefault="00D8718D" w:rsidP="00C8458B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C8458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2 полугодие</w:t>
            </w:r>
          </w:p>
        </w:tc>
        <w:tc>
          <w:tcPr>
            <w:tcW w:w="3402" w:type="dxa"/>
          </w:tcPr>
          <w:p w14:paraId="25F91C5B" w14:textId="729E56E4" w:rsidR="00D8718D" w:rsidRPr="00C8458B" w:rsidRDefault="00902B22" w:rsidP="00C65F9C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</w:t>
            </w:r>
            <w:r w:rsidR="00535D8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3</w:t>
            </w:r>
            <w:r w:rsidR="004A55C5" w:rsidRPr="00C8458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.01.202</w:t>
            </w:r>
            <w:r w:rsidR="00535D8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6</w:t>
            </w:r>
            <w:r w:rsidR="00471A39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- 20</w:t>
            </w:r>
            <w:r w:rsidR="00D8718D" w:rsidRPr="00C8458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.05.202</w:t>
            </w:r>
            <w:r w:rsidR="00535D8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6</w:t>
            </w:r>
          </w:p>
        </w:tc>
      </w:tr>
      <w:tr w:rsidR="00D8718D" w:rsidRPr="00C8458B" w14:paraId="7EA4B190" w14:textId="77777777" w:rsidTr="00D8718D">
        <w:tc>
          <w:tcPr>
            <w:tcW w:w="5920" w:type="dxa"/>
            <w:gridSpan w:val="2"/>
          </w:tcPr>
          <w:p w14:paraId="7ACAD2AA" w14:textId="77777777" w:rsidR="00D8718D" w:rsidRPr="00C8458B" w:rsidRDefault="00D8718D" w:rsidP="00C8458B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C8458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Возраст детей, лет</w:t>
            </w:r>
          </w:p>
        </w:tc>
        <w:tc>
          <w:tcPr>
            <w:tcW w:w="3402" w:type="dxa"/>
          </w:tcPr>
          <w:p w14:paraId="5200AAC9" w14:textId="3DC78D45" w:rsidR="00D8718D" w:rsidRPr="00C8458B" w:rsidRDefault="00535D83" w:rsidP="00C8458B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8-14</w:t>
            </w:r>
          </w:p>
        </w:tc>
      </w:tr>
      <w:tr w:rsidR="00D8718D" w:rsidRPr="00C8458B" w14:paraId="3BC3A87F" w14:textId="77777777" w:rsidTr="00D8718D">
        <w:tc>
          <w:tcPr>
            <w:tcW w:w="5920" w:type="dxa"/>
            <w:gridSpan w:val="2"/>
          </w:tcPr>
          <w:p w14:paraId="0F3CEBA2" w14:textId="77777777" w:rsidR="00D8718D" w:rsidRPr="00C8458B" w:rsidRDefault="00D8718D" w:rsidP="00C8458B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C8458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Продолжительность занятия, час</w:t>
            </w:r>
          </w:p>
        </w:tc>
        <w:tc>
          <w:tcPr>
            <w:tcW w:w="3402" w:type="dxa"/>
          </w:tcPr>
          <w:p w14:paraId="2F286551" w14:textId="77777777" w:rsidR="00D8718D" w:rsidRPr="00C8458B" w:rsidRDefault="00D8718D" w:rsidP="00C8458B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C8458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</w:t>
            </w:r>
          </w:p>
        </w:tc>
      </w:tr>
      <w:tr w:rsidR="00D8718D" w:rsidRPr="00C8458B" w14:paraId="353CA351" w14:textId="77777777" w:rsidTr="00D8718D">
        <w:tc>
          <w:tcPr>
            <w:tcW w:w="5920" w:type="dxa"/>
            <w:gridSpan w:val="2"/>
          </w:tcPr>
          <w:p w14:paraId="5C23E255" w14:textId="77777777" w:rsidR="00D8718D" w:rsidRPr="00C8458B" w:rsidRDefault="00D8718D" w:rsidP="00C8458B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C8458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Режим занятия</w:t>
            </w:r>
          </w:p>
        </w:tc>
        <w:tc>
          <w:tcPr>
            <w:tcW w:w="3402" w:type="dxa"/>
          </w:tcPr>
          <w:p w14:paraId="67AEBAAE" w14:textId="77777777" w:rsidR="00D8718D" w:rsidRPr="00C8458B" w:rsidRDefault="00D8718D" w:rsidP="00C8458B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C8458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2 раза/</w:t>
            </w:r>
            <w:proofErr w:type="spellStart"/>
            <w:r w:rsidRPr="00C8458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нед</w:t>
            </w:r>
            <w:proofErr w:type="spellEnd"/>
          </w:p>
        </w:tc>
      </w:tr>
      <w:tr w:rsidR="00D8718D" w:rsidRPr="00C8458B" w14:paraId="339C8112" w14:textId="77777777" w:rsidTr="00D8718D">
        <w:tc>
          <w:tcPr>
            <w:tcW w:w="5920" w:type="dxa"/>
            <w:gridSpan w:val="2"/>
          </w:tcPr>
          <w:p w14:paraId="725228CC" w14:textId="77777777" w:rsidR="00D8718D" w:rsidRPr="00C8458B" w:rsidRDefault="00D8718D" w:rsidP="00C8458B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C8458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Годовая учебная нагрузка, час</w:t>
            </w:r>
          </w:p>
        </w:tc>
        <w:tc>
          <w:tcPr>
            <w:tcW w:w="3402" w:type="dxa"/>
          </w:tcPr>
          <w:p w14:paraId="54F41A29" w14:textId="77777777" w:rsidR="00D8718D" w:rsidRPr="00C8458B" w:rsidRDefault="00902B22" w:rsidP="00C8458B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70</w:t>
            </w:r>
          </w:p>
        </w:tc>
      </w:tr>
    </w:tbl>
    <w:p w14:paraId="161051C7" w14:textId="77777777" w:rsidR="00E87AF5" w:rsidRPr="00EB78A8" w:rsidRDefault="00E87AF5" w:rsidP="00E87AF5">
      <w:pPr>
        <w:widowControl w:val="0"/>
        <w:autoSpaceDE w:val="0"/>
        <w:autoSpaceDN w:val="0"/>
        <w:spacing w:before="240"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78A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2.5 Календарный план воспитательной работы</w:t>
      </w:r>
    </w:p>
    <w:tbl>
      <w:tblPr>
        <w:tblStyle w:val="21"/>
        <w:tblW w:w="9747" w:type="dxa"/>
        <w:tblLook w:val="04A0" w:firstRow="1" w:lastRow="0" w:firstColumn="1" w:lastColumn="0" w:noHBand="0" w:noVBand="1"/>
      </w:tblPr>
      <w:tblGrid>
        <w:gridCol w:w="704"/>
        <w:gridCol w:w="5925"/>
        <w:gridCol w:w="3118"/>
      </w:tblGrid>
      <w:tr w:rsidR="00E87AF5" w:rsidRPr="00EB78A8" w14:paraId="0AD75CA9" w14:textId="77777777" w:rsidTr="00471A39">
        <w:tc>
          <w:tcPr>
            <w:tcW w:w="704" w:type="dxa"/>
          </w:tcPr>
          <w:p w14:paraId="0B1E08A7" w14:textId="77777777" w:rsidR="00E87AF5" w:rsidRPr="00E87AF5" w:rsidRDefault="00E87AF5" w:rsidP="00471A39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87A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№ п/п</w:t>
            </w:r>
          </w:p>
        </w:tc>
        <w:tc>
          <w:tcPr>
            <w:tcW w:w="5925" w:type="dxa"/>
          </w:tcPr>
          <w:p w14:paraId="1A3E9B7A" w14:textId="77777777" w:rsidR="00E87AF5" w:rsidRPr="00E87AF5" w:rsidRDefault="00E87AF5" w:rsidP="00471A39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87A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Название мероприятия</w:t>
            </w:r>
          </w:p>
        </w:tc>
        <w:tc>
          <w:tcPr>
            <w:tcW w:w="3118" w:type="dxa"/>
          </w:tcPr>
          <w:p w14:paraId="6EDF629F" w14:textId="77777777" w:rsidR="00E87AF5" w:rsidRPr="00E87AF5" w:rsidRDefault="00E87AF5" w:rsidP="00471A39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87A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Планируемые сроки проведения</w:t>
            </w:r>
          </w:p>
        </w:tc>
      </w:tr>
      <w:tr w:rsidR="00E87AF5" w:rsidRPr="00EB78A8" w14:paraId="0EB1371E" w14:textId="77777777" w:rsidTr="00471A39">
        <w:tc>
          <w:tcPr>
            <w:tcW w:w="704" w:type="dxa"/>
          </w:tcPr>
          <w:p w14:paraId="030A6C48" w14:textId="77777777" w:rsidR="00E87AF5" w:rsidRPr="00E87AF5" w:rsidRDefault="00E87AF5" w:rsidP="00471A39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87A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5925" w:type="dxa"/>
          </w:tcPr>
          <w:p w14:paraId="41E8B210" w14:textId="128F18A2" w:rsidR="00E87AF5" w:rsidRPr="00E87AF5" w:rsidRDefault="00535D83" w:rsidP="00AA6B4D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Выпуск газеты </w:t>
            </w:r>
            <w:r w:rsidR="003058E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«Как я провел лето»</w:t>
            </w:r>
          </w:p>
        </w:tc>
        <w:tc>
          <w:tcPr>
            <w:tcW w:w="3118" w:type="dxa"/>
          </w:tcPr>
          <w:p w14:paraId="1703FA97" w14:textId="77777777" w:rsidR="00E87AF5" w:rsidRPr="00E87AF5" w:rsidRDefault="00E87AF5" w:rsidP="00471A39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87A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Сентябрь</w:t>
            </w:r>
          </w:p>
        </w:tc>
      </w:tr>
      <w:tr w:rsidR="00E87AF5" w:rsidRPr="00EB78A8" w14:paraId="1F3D3FC0" w14:textId="77777777" w:rsidTr="00471A39">
        <w:tc>
          <w:tcPr>
            <w:tcW w:w="704" w:type="dxa"/>
          </w:tcPr>
          <w:p w14:paraId="3F9C3F95" w14:textId="77777777" w:rsidR="00E87AF5" w:rsidRPr="00E87AF5" w:rsidRDefault="00E87AF5" w:rsidP="00471A39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87A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5925" w:type="dxa"/>
          </w:tcPr>
          <w:p w14:paraId="68400E1E" w14:textId="095584C9" w:rsidR="00E87AF5" w:rsidRPr="00E87AF5" w:rsidRDefault="003058E2" w:rsidP="00471A39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Выпуск газеты</w:t>
            </w:r>
            <w:r w:rsidR="00471A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ко Дню Учителя</w:t>
            </w:r>
          </w:p>
        </w:tc>
        <w:tc>
          <w:tcPr>
            <w:tcW w:w="3118" w:type="dxa"/>
          </w:tcPr>
          <w:p w14:paraId="7C6A90AD" w14:textId="77777777" w:rsidR="00E87AF5" w:rsidRPr="00E87AF5" w:rsidRDefault="00E87AF5" w:rsidP="00471A39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87A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Октябрь</w:t>
            </w:r>
          </w:p>
        </w:tc>
      </w:tr>
      <w:tr w:rsidR="00E87AF5" w:rsidRPr="00EB78A8" w14:paraId="16EDFACD" w14:textId="77777777" w:rsidTr="00471A39">
        <w:tc>
          <w:tcPr>
            <w:tcW w:w="704" w:type="dxa"/>
          </w:tcPr>
          <w:p w14:paraId="0BC368D1" w14:textId="77777777" w:rsidR="00E87AF5" w:rsidRPr="00E87AF5" w:rsidRDefault="00E87AF5" w:rsidP="00471A39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87A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3</w:t>
            </w:r>
          </w:p>
        </w:tc>
        <w:tc>
          <w:tcPr>
            <w:tcW w:w="5925" w:type="dxa"/>
          </w:tcPr>
          <w:p w14:paraId="6298D903" w14:textId="4747A9C0" w:rsidR="00E87AF5" w:rsidRPr="00E87AF5" w:rsidRDefault="003058E2" w:rsidP="00471A39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Выпуск газеты </w:t>
            </w:r>
            <w:r w:rsidR="00471A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 Дню Матери</w:t>
            </w:r>
          </w:p>
        </w:tc>
        <w:tc>
          <w:tcPr>
            <w:tcW w:w="3118" w:type="dxa"/>
          </w:tcPr>
          <w:p w14:paraId="1CCA460C" w14:textId="77777777" w:rsidR="00E87AF5" w:rsidRPr="00E87AF5" w:rsidRDefault="00E87AF5" w:rsidP="00471A39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87A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Ноябрь</w:t>
            </w:r>
          </w:p>
        </w:tc>
      </w:tr>
      <w:tr w:rsidR="00E87AF5" w:rsidRPr="00EB78A8" w14:paraId="43B61F3F" w14:textId="77777777" w:rsidTr="00471A39">
        <w:tc>
          <w:tcPr>
            <w:tcW w:w="704" w:type="dxa"/>
          </w:tcPr>
          <w:p w14:paraId="42BB460A" w14:textId="77777777" w:rsidR="00E87AF5" w:rsidRPr="00E87AF5" w:rsidRDefault="00E87AF5" w:rsidP="00471A39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87A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5925" w:type="dxa"/>
          </w:tcPr>
          <w:p w14:paraId="257AD6FC" w14:textId="66B26678" w:rsidR="00E87AF5" w:rsidRPr="00E87AF5" w:rsidRDefault="003058E2" w:rsidP="00471A39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Выпуск газеты к Новому году</w:t>
            </w:r>
          </w:p>
        </w:tc>
        <w:tc>
          <w:tcPr>
            <w:tcW w:w="3118" w:type="dxa"/>
          </w:tcPr>
          <w:p w14:paraId="749643DB" w14:textId="77777777" w:rsidR="00E87AF5" w:rsidRPr="00E87AF5" w:rsidRDefault="00E87AF5" w:rsidP="00471A39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87A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Декабрь</w:t>
            </w:r>
          </w:p>
        </w:tc>
      </w:tr>
      <w:tr w:rsidR="00F55099" w:rsidRPr="00EB78A8" w14:paraId="2A87331C" w14:textId="77777777" w:rsidTr="00471A39">
        <w:tc>
          <w:tcPr>
            <w:tcW w:w="704" w:type="dxa"/>
          </w:tcPr>
          <w:p w14:paraId="3CD982F0" w14:textId="77777777" w:rsidR="00F55099" w:rsidRPr="00E87AF5" w:rsidRDefault="00F55099" w:rsidP="00471A39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5925" w:type="dxa"/>
          </w:tcPr>
          <w:p w14:paraId="7F80FCDD" w14:textId="553E901F" w:rsidR="00F55099" w:rsidRDefault="008D2D69" w:rsidP="00471A39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Выпуск газеты к праздникам января</w:t>
            </w:r>
          </w:p>
        </w:tc>
        <w:tc>
          <w:tcPr>
            <w:tcW w:w="3118" w:type="dxa"/>
          </w:tcPr>
          <w:p w14:paraId="127195A9" w14:textId="77777777" w:rsidR="00F55099" w:rsidRPr="00E87AF5" w:rsidRDefault="00F55099" w:rsidP="00471A39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Январь </w:t>
            </w:r>
          </w:p>
        </w:tc>
      </w:tr>
      <w:tr w:rsidR="00E87AF5" w:rsidRPr="00EB78A8" w14:paraId="6F54C61A" w14:textId="77777777" w:rsidTr="00471A39">
        <w:tc>
          <w:tcPr>
            <w:tcW w:w="704" w:type="dxa"/>
          </w:tcPr>
          <w:p w14:paraId="1FC09449" w14:textId="77777777" w:rsidR="00E87AF5" w:rsidRPr="00E87AF5" w:rsidRDefault="00F55099" w:rsidP="00471A39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5925" w:type="dxa"/>
          </w:tcPr>
          <w:p w14:paraId="3A058990" w14:textId="7B406021" w:rsidR="00E87AF5" w:rsidRPr="00E87AF5" w:rsidRDefault="003058E2" w:rsidP="00471A39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Выпуск газеты </w:t>
            </w:r>
            <w:r w:rsidR="00E87AF5" w:rsidRPr="00E87A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 Дню защитника Отечества</w:t>
            </w:r>
          </w:p>
        </w:tc>
        <w:tc>
          <w:tcPr>
            <w:tcW w:w="3118" w:type="dxa"/>
          </w:tcPr>
          <w:p w14:paraId="017B3960" w14:textId="77777777" w:rsidR="00E87AF5" w:rsidRPr="00E87AF5" w:rsidRDefault="00E87AF5" w:rsidP="00471A39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87A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Февраль</w:t>
            </w:r>
          </w:p>
        </w:tc>
      </w:tr>
      <w:tr w:rsidR="00E87AF5" w:rsidRPr="00EB78A8" w14:paraId="31005882" w14:textId="77777777" w:rsidTr="00471A39">
        <w:tc>
          <w:tcPr>
            <w:tcW w:w="704" w:type="dxa"/>
          </w:tcPr>
          <w:p w14:paraId="2240D66C" w14:textId="77777777" w:rsidR="00E87AF5" w:rsidRPr="00E87AF5" w:rsidRDefault="00F55099" w:rsidP="00471A39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5925" w:type="dxa"/>
          </w:tcPr>
          <w:p w14:paraId="2C6EBFBB" w14:textId="06BCB5E1" w:rsidR="00E87AF5" w:rsidRPr="00E87AF5" w:rsidRDefault="003058E2" w:rsidP="00471A39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Выпуск газеты </w:t>
            </w:r>
            <w:r w:rsidR="00E87AF5" w:rsidRPr="00E87A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 8 Марта</w:t>
            </w:r>
          </w:p>
        </w:tc>
        <w:tc>
          <w:tcPr>
            <w:tcW w:w="3118" w:type="dxa"/>
          </w:tcPr>
          <w:p w14:paraId="2FBE4240" w14:textId="77777777" w:rsidR="00E87AF5" w:rsidRPr="00E87AF5" w:rsidRDefault="00E87AF5" w:rsidP="00471A39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87A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Март</w:t>
            </w:r>
          </w:p>
        </w:tc>
      </w:tr>
      <w:tr w:rsidR="00E87AF5" w:rsidRPr="00EB78A8" w14:paraId="775439D5" w14:textId="77777777" w:rsidTr="00471A39">
        <w:tc>
          <w:tcPr>
            <w:tcW w:w="704" w:type="dxa"/>
          </w:tcPr>
          <w:p w14:paraId="75504319" w14:textId="77777777" w:rsidR="00E87AF5" w:rsidRPr="00E87AF5" w:rsidRDefault="00F55099" w:rsidP="00471A39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5925" w:type="dxa"/>
          </w:tcPr>
          <w:p w14:paraId="232B080D" w14:textId="063A44AC" w:rsidR="00E87AF5" w:rsidRPr="00E87AF5" w:rsidRDefault="003058E2" w:rsidP="00471A39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Выпуск газеты </w:t>
            </w:r>
            <w:r w:rsidR="00471A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 охране труда</w:t>
            </w:r>
          </w:p>
        </w:tc>
        <w:tc>
          <w:tcPr>
            <w:tcW w:w="3118" w:type="dxa"/>
          </w:tcPr>
          <w:p w14:paraId="44E098D7" w14:textId="77777777" w:rsidR="00E87AF5" w:rsidRPr="00E87AF5" w:rsidRDefault="00471A39" w:rsidP="00471A39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Апрель </w:t>
            </w:r>
          </w:p>
        </w:tc>
      </w:tr>
      <w:tr w:rsidR="00E87AF5" w:rsidRPr="00EB78A8" w14:paraId="3A5974B2" w14:textId="77777777" w:rsidTr="00471A39">
        <w:tc>
          <w:tcPr>
            <w:tcW w:w="704" w:type="dxa"/>
          </w:tcPr>
          <w:p w14:paraId="753B9663" w14:textId="77777777" w:rsidR="00E87AF5" w:rsidRPr="00E87AF5" w:rsidRDefault="00F55099" w:rsidP="00471A39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9</w:t>
            </w:r>
          </w:p>
        </w:tc>
        <w:tc>
          <w:tcPr>
            <w:tcW w:w="5925" w:type="dxa"/>
          </w:tcPr>
          <w:p w14:paraId="0A055778" w14:textId="2AECA2B9" w:rsidR="00E87AF5" w:rsidRPr="00E87AF5" w:rsidRDefault="008D2D69" w:rsidP="00471A39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Выпуск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газеты  ко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471A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Дню Победы</w:t>
            </w:r>
            <w:r w:rsidR="00E87AF5" w:rsidRPr="00E87A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3118" w:type="dxa"/>
          </w:tcPr>
          <w:p w14:paraId="09F941AE" w14:textId="77777777" w:rsidR="00E87AF5" w:rsidRPr="00E87AF5" w:rsidRDefault="00E87AF5" w:rsidP="00471A39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87A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Апрель-Май</w:t>
            </w:r>
          </w:p>
        </w:tc>
      </w:tr>
    </w:tbl>
    <w:p w14:paraId="14DEAB41" w14:textId="77777777" w:rsidR="00E87AF5" w:rsidRDefault="00E87AF5" w:rsidP="00471A39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</w:p>
    <w:p w14:paraId="3D5CA73E" w14:textId="77777777" w:rsidR="004A5A9A" w:rsidRDefault="004A5A9A" w:rsidP="00C8458B">
      <w:pPr>
        <w:pStyle w:val="a4"/>
        <w:shd w:val="clear" w:color="auto" w:fill="FFFFFF"/>
        <w:tabs>
          <w:tab w:val="left" w:pos="426"/>
        </w:tabs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2480F9E" w14:textId="77777777" w:rsidR="007527A4" w:rsidRPr="00C8458B" w:rsidRDefault="007527A4" w:rsidP="00C8458B">
      <w:pPr>
        <w:pStyle w:val="a4"/>
        <w:shd w:val="clear" w:color="auto" w:fill="FFFFFF"/>
        <w:tabs>
          <w:tab w:val="left" w:pos="426"/>
        </w:tabs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ЛИТЕРАТУРЫ</w:t>
      </w:r>
    </w:p>
    <w:p w14:paraId="118BEAF5" w14:textId="77777777" w:rsidR="007527A4" w:rsidRPr="00C8458B" w:rsidRDefault="00E6246C" w:rsidP="00C8458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58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C16237" w14:textId="77777777" w:rsidR="007527A4" w:rsidRPr="00C8458B" w:rsidRDefault="007527A4" w:rsidP="00C8458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5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Ссылки на печатные источники: </w:t>
      </w:r>
      <w:r w:rsidR="00D8718D" w:rsidRPr="00C845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7EAEBA3D" w14:textId="77777777" w:rsidR="00E9052D" w:rsidRPr="00E9052D" w:rsidRDefault="00E9052D" w:rsidP="00E9052D">
      <w:pPr>
        <w:pStyle w:val="2"/>
        <w:spacing w:before="159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052D">
        <w:rPr>
          <w:rFonts w:ascii="Times New Roman" w:hAnsi="Times New Roman" w:cs="Times New Roman"/>
          <w:sz w:val="28"/>
          <w:szCs w:val="28"/>
        </w:rPr>
        <w:t>Основная</w:t>
      </w:r>
      <w:r w:rsidRPr="00E9052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9052D">
        <w:rPr>
          <w:rFonts w:ascii="Times New Roman" w:hAnsi="Times New Roman" w:cs="Times New Roman"/>
          <w:spacing w:val="-2"/>
          <w:sz w:val="28"/>
          <w:szCs w:val="28"/>
        </w:rPr>
        <w:t>литература</w:t>
      </w:r>
    </w:p>
    <w:p w14:paraId="102BA163" w14:textId="77777777" w:rsidR="00E9052D" w:rsidRPr="00E9052D" w:rsidRDefault="00E9052D" w:rsidP="00E9052D">
      <w:pPr>
        <w:pStyle w:val="af"/>
        <w:spacing w:line="360" w:lineRule="auto"/>
        <w:jc w:val="both"/>
        <w:rPr>
          <w:sz w:val="28"/>
          <w:szCs w:val="28"/>
        </w:rPr>
      </w:pPr>
      <w:r w:rsidRPr="00E9052D">
        <w:rPr>
          <w:sz w:val="28"/>
          <w:szCs w:val="28"/>
        </w:rPr>
        <w:t>Лазутина</w:t>
      </w:r>
      <w:r w:rsidRPr="00E9052D">
        <w:rPr>
          <w:spacing w:val="-8"/>
          <w:sz w:val="28"/>
          <w:szCs w:val="28"/>
        </w:rPr>
        <w:t xml:space="preserve"> </w:t>
      </w:r>
      <w:r w:rsidRPr="00E9052D">
        <w:rPr>
          <w:sz w:val="28"/>
          <w:szCs w:val="28"/>
        </w:rPr>
        <w:t>Г.В.</w:t>
      </w:r>
      <w:r w:rsidRPr="00E9052D">
        <w:rPr>
          <w:spacing w:val="-2"/>
          <w:sz w:val="28"/>
          <w:szCs w:val="28"/>
        </w:rPr>
        <w:t xml:space="preserve"> </w:t>
      </w:r>
      <w:r w:rsidRPr="00E9052D">
        <w:rPr>
          <w:sz w:val="28"/>
          <w:szCs w:val="28"/>
        </w:rPr>
        <w:t>Основы</w:t>
      </w:r>
      <w:r w:rsidRPr="00E9052D">
        <w:rPr>
          <w:spacing w:val="-3"/>
          <w:sz w:val="28"/>
          <w:szCs w:val="28"/>
        </w:rPr>
        <w:t xml:space="preserve"> </w:t>
      </w:r>
      <w:r w:rsidRPr="00E9052D">
        <w:rPr>
          <w:sz w:val="28"/>
          <w:szCs w:val="28"/>
        </w:rPr>
        <w:t>творческой</w:t>
      </w:r>
      <w:r w:rsidRPr="00E9052D">
        <w:rPr>
          <w:spacing w:val="-5"/>
          <w:sz w:val="28"/>
          <w:szCs w:val="28"/>
        </w:rPr>
        <w:t xml:space="preserve"> </w:t>
      </w:r>
      <w:r w:rsidRPr="00E9052D">
        <w:rPr>
          <w:sz w:val="28"/>
          <w:szCs w:val="28"/>
        </w:rPr>
        <w:t>деятельности</w:t>
      </w:r>
      <w:r w:rsidRPr="00E9052D">
        <w:rPr>
          <w:spacing w:val="-4"/>
          <w:sz w:val="28"/>
          <w:szCs w:val="28"/>
        </w:rPr>
        <w:t xml:space="preserve"> </w:t>
      </w:r>
      <w:r w:rsidRPr="00E9052D">
        <w:rPr>
          <w:sz w:val="28"/>
          <w:szCs w:val="28"/>
        </w:rPr>
        <w:t>журналиста.</w:t>
      </w:r>
      <w:r w:rsidRPr="00E9052D">
        <w:rPr>
          <w:spacing w:val="-4"/>
          <w:sz w:val="28"/>
          <w:szCs w:val="28"/>
        </w:rPr>
        <w:t xml:space="preserve"> </w:t>
      </w:r>
      <w:r w:rsidRPr="00E9052D">
        <w:rPr>
          <w:sz w:val="28"/>
          <w:szCs w:val="28"/>
        </w:rPr>
        <w:t>М.,</w:t>
      </w:r>
      <w:r w:rsidRPr="00E9052D">
        <w:rPr>
          <w:spacing w:val="-4"/>
          <w:sz w:val="28"/>
          <w:szCs w:val="28"/>
        </w:rPr>
        <w:t xml:space="preserve"> </w:t>
      </w:r>
      <w:r w:rsidRPr="00E9052D">
        <w:rPr>
          <w:spacing w:val="-2"/>
          <w:sz w:val="28"/>
          <w:szCs w:val="28"/>
        </w:rPr>
        <w:t>2001.</w:t>
      </w:r>
    </w:p>
    <w:p w14:paraId="74DB03BE" w14:textId="77777777" w:rsidR="00E9052D" w:rsidRPr="00E9052D" w:rsidRDefault="00E9052D" w:rsidP="00E9052D">
      <w:pPr>
        <w:pStyle w:val="af"/>
        <w:spacing w:before="1" w:line="360" w:lineRule="auto"/>
        <w:ind w:right="1105"/>
        <w:jc w:val="both"/>
        <w:rPr>
          <w:sz w:val="28"/>
          <w:szCs w:val="28"/>
        </w:rPr>
      </w:pPr>
      <w:r w:rsidRPr="00E9052D">
        <w:rPr>
          <w:sz w:val="28"/>
          <w:szCs w:val="28"/>
        </w:rPr>
        <w:t>Основы</w:t>
      </w:r>
      <w:r w:rsidRPr="00E9052D">
        <w:rPr>
          <w:spacing w:val="-5"/>
          <w:sz w:val="28"/>
          <w:szCs w:val="28"/>
        </w:rPr>
        <w:t xml:space="preserve"> </w:t>
      </w:r>
      <w:r w:rsidRPr="00E9052D">
        <w:rPr>
          <w:sz w:val="28"/>
          <w:szCs w:val="28"/>
        </w:rPr>
        <w:t>творческой</w:t>
      </w:r>
      <w:r w:rsidRPr="00E9052D">
        <w:rPr>
          <w:spacing w:val="-4"/>
          <w:sz w:val="28"/>
          <w:szCs w:val="28"/>
        </w:rPr>
        <w:t xml:space="preserve"> </w:t>
      </w:r>
      <w:r w:rsidRPr="00E9052D">
        <w:rPr>
          <w:sz w:val="28"/>
          <w:szCs w:val="28"/>
        </w:rPr>
        <w:t>деятельности</w:t>
      </w:r>
      <w:r w:rsidRPr="00E9052D">
        <w:rPr>
          <w:spacing w:val="-4"/>
          <w:sz w:val="28"/>
          <w:szCs w:val="28"/>
        </w:rPr>
        <w:t xml:space="preserve"> </w:t>
      </w:r>
      <w:r w:rsidRPr="00E9052D">
        <w:rPr>
          <w:sz w:val="28"/>
          <w:szCs w:val="28"/>
        </w:rPr>
        <w:t>журналиста.</w:t>
      </w:r>
      <w:r w:rsidRPr="00E9052D">
        <w:rPr>
          <w:spacing w:val="-2"/>
          <w:sz w:val="28"/>
          <w:szCs w:val="28"/>
        </w:rPr>
        <w:t xml:space="preserve"> </w:t>
      </w:r>
      <w:r w:rsidRPr="00E9052D">
        <w:rPr>
          <w:sz w:val="28"/>
          <w:szCs w:val="28"/>
        </w:rPr>
        <w:t>Под</w:t>
      </w:r>
      <w:r w:rsidRPr="00E9052D">
        <w:rPr>
          <w:spacing w:val="-4"/>
          <w:sz w:val="28"/>
          <w:szCs w:val="28"/>
        </w:rPr>
        <w:t xml:space="preserve"> </w:t>
      </w:r>
      <w:r w:rsidRPr="00E9052D">
        <w:rPr>
          <w:sz w:val="28"/>
          <w:szCs w:val="28"/>
        </w:rPr>
        <w:t>ред.</w:t>
      </w:r>
      <w:r w:rsidRPr="00E9052D">
        <w:rPr>
          <w:spacing w:val="-4"/>
          <w:sz w:val="28"/>
          <w:szCs w:val="28"/>
        </w:rPr>
        <w:t xml:space="preserve"> </w:t>
      </w:r>
      <w:r w:rsidRPr="00E9052D">
        <w:rPr>
          <w:sz w:val="28"/>
          <w:szCs w:val="28"/>
        </w:rPr>
        <w:t>С.Г.</w:t>
      </w:r>
      <w:r w:rsidRPr="00E9052D">
        <w:rPr>
          <w:spacing w:val="-4"/>
          <w:sz w:val="28"/>
          <w:szCs w:val="28"/>
        </w:rPr>
        <w:t xml:space="preserve"> </w:t>
      </w:r>
      <w:r w:rsidRPr="00E9052D">
        <w:rPr>
          <w:sz w:val="28"/>
          <w:szCs w:val="28"/>
        </w:rPr>
        <w:t>Корконосенко.</w:t>
      </w:r>
      <w:r w:rsidRPr="00E9052D">
        <w:rPr>
          <w:spacing w:val="-4"/>
          <w:sz w:val="28"/>
          <w:szCs w:val="28"/>
        </w:rPr>
        <w:t xml:space="preserve"> </w:t>
      </w:r>
      <w:r w:rsidRPr="00E9052D">
        <w:rPr>
          <w:sz w:val="28"/>
          <w:szCs w:val="28"/>
        </w:rPr>
        <w:t>СПб.,</w:t>
      </w:r>
      <w:r w:rsidRPr="00E9052D">
        <w:rPr>
          <w:spacing w:val="-4"/>
          <w:sz w:val="28"/>
          <w:szCs w:val="28"/>
        </w:rPr>
        <w:t xml:space="preserve"> </w:t>
      </w:r>
      <w:r w:rsidRPr="00E9052D">
        <w:rPr>
          <w:sz w:val="28"/>
          <w:szCs w:val="28"/>
        </w:rPr>
        <w:t xml:space="preserve">2000. </w:t>
      </w:r>
      <w:proofErr w:type="spellStart"/>
      <w:r w:rsidRPr="00E9052D">
        <w:rPr>
          <w:sz w:val="28"/>
          <w:szCs w:val="28"/>
        </w:rPr>
        <w:t>Тертычный</w:t>
      </w:r>
      <w:proofErr w:type="spellEnd"/>
      <w:r w:rsidRPr="00E9052D">
        <w:rPr>
          <w:sz w:val="28"/>
          <w:szCs w:val="28"/>
        </w:rPr>
        <w:t xml:space="preserve"> А.А. Жанры периодической печати: Учебное пособие. М., 2000.</w:t>
      </w:r>
    </w:p>
    <w:p w14:paraId="112B7362" w14:textId="77777777" w:rsidR="00E9052D" w:rsidRPr="00E9052D" w:rsidRDefault="00E9052D" w:rsidP="00E9052D">
      <w:pPr>
        <w:pStyle w:val="2"/>
        <w:spacing w:before="4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052D">
        <w:rPr>
          <w:rFonts w:ascii="Times New Roman" w:hAnsi="Times New Roman" w:cs="Times New Roman"/>
          <w:sz w:val="28"/>
          <w:szCs w:val="28"/>
        </w:rPr>
        <w:t>Дополнительная</w:t>
      </w:r>
      <w:r w:rsidRPr="00E9052D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9052D">
        <w:rPr>
          <w:rFonts w:ascii="Times New Roman" w:hAnsi="Times New Roman" w:cs="Times New Roman"/>
          <w:spacing w:val="-2"/>
          <w:sz w:val="28"/>
          <w:szCs w:val="28"/>
        </w:rPr>
        <w:t>литература</w:t>
      </w:r>
    </w:p>
    <w:p w14:paraId="4AF624AF" w14:textId="77777777" w:rsidR="00E9052D" w:rsidRPr="00E9052D" w:rsidRDefault="00E9052D" w:rsidP="00E9052D">
      <w:pPr>
        <w:pStyle w:val="af"/>
        <w:spacing w:line="360" w:lineRule="auto"/>
        <w:jc w:val="both"/>
        <w:rPr>
          <w:sz w:val="28"/>
          <w:szCs w:val="28"/>
        </w:rPr>
      </w:pPr>
      <w:r w:rsidRPr="00E9052D">
        <w:rPr>
          <w:sz w:val="28"/>
          <w:szCs w:val="28"/>
        </w:rPr>
        <w:t>Горохов</w:t>
      </w:r>
      <w:r w:rsidRPr="00E9052D">
        <w:rPr>
          <w:spacing w:val="-6"/>
          <w:sz w:val="28"/>
          <w:szCs w:val="28"/>
        </w:rPr>
        <w:t xml:space="preserve"> </w:t>
      </w:r>
      <w:r w:rsidRPr="00E9052D">
        <w:rPr>
          <w:sz w:val="28"/>
          <w:szCs w:val="28"/>
        </w:rPr>
        <w:t>В.М.</w:t>
      </w:r>
      <w:r w:rsidRPr="00E9052D">
        <w:rPr>
          <w:spacing w:val="-2"/>
          <w:sz w:val="28"/>
          <w:szCs w:val="28"/>
        </w:rPr>
        <w:t xml:space="preserve"> </w:t>
      </w:r>
      <w:r w:rsidRPr="00E9052D">
        <w:rPr>
          <w:sz w:val="28"/>
          <w:szCs w:val="28"/>
        </w:rPr>
        <w:t>Основы</w:t>
      </w:r>
      <w:r w:rsidRPr="00E9052D">
        <w:rPr>
          <w:spacing w:val="-4"/>
          <w:sz w:val="28"/>
          <w:szCs w:val="28"/>
        </w:rPr>
        <w:t xml:space="preserve"> </w:t>
      </w:r>
      <w:r w:rsidRPr="00E9052D">
        <w:rPr>
          <w:sz w:val="28"/>
          <w:szCs w:val="28"/>
        </w:rPr>
        <w:t>журналистского</w:t>
      </w:r>
      <w:r w:rsidRPr="00E9052D">
        <w:rPr>
          <w:spacing w:val="-2"/>
          <w:sz w:val="28"/>
          <w:szCs w:val="28"/>
        </w:rPr>
        <w:t xml:space="preserve"> </w:t>
      </w:r>
      <w:r w:rsidRPr="00E9052D">
        <w:rPr>
          <w:sz w:val="28"/>
          <w:szCs w:val="28"/>
        </w:rPr>
        <w:t>мастерства.</w:t>
      </w:r>
      <w:r w:rsidRPr="00E9052D">
        <w:rPr>
          <w:spacing w:val="-3"/>
          <w:sz w:val="28"/>
          <w:szCs w:val="28"/>
        </w:rPr>
        <w:t xml:space="preserve"> </w:t>
      </w:r>
      <w:r w:rsidRPr="00E9052D">
        <w:rPr>
          <w:sz w:val="28"/>
          <w:szCs w:val="28"/>
        </w:rPr>
        <w:t>М.,</w:t>
      </w:r>
      <w:r w:rsidRPr="00E9052D">
        <w:rPr>
          <w:spacing w:val="-2"/>
          <w:sz w:val="28"/>
          <w:szCs w:val="28"/>
        </w:rPr>
        <w:t xml:space="preserve"> 1989.</w:t>
      </w:r>
    </w:p>
    <w:p w14:paraId="334A9273" w14:textId="77777777" w:rsidR="00E9052D" w:rsidRPr="00E9052D" w:rsidRDefault="00E9052D" w:rsidP="00E9052D">
      <w:pPr>
        <w:pStyle w:val="af"/>
        <w:spacing w:line="360" w:lineRule="auto"/>
        <w:jc w:val="both"/>
        <w:rPr>
          <w:sz w:val="28"/>
          <w:szCs w:val="28"/>
        </w:rPr>
      </w:pPr>
      <w:r w:rsidRPr="00E9052D">
        <w:rPr>
          <w:sz w:val="28"/>
          <w:szCs w:val="28"/>
        </w:rPr>
        <w:t>Методы</w:t>
      </w:r>
      <w:r w:rsidRPr="00E9052D">
        <w:rPr>
          <w:spacing w:val="-2"/>
          <w:sz w:val="28"/>
          <w:szCs w:val="28"/>
        </w:rPr>
        <w:t xml:space="preserve"> </w:t>
      </w:r>
      <w:r w:rsidRPr="00E9052D">
        <w:rPr>
          <w:sz w:val="28"/>
          <w:szCs w:val="28"/>
        </w:rPr>
        <w:t>журналистского</w:t>
      </w:r>
      <w:r w:rsidRPr="00E9052D">
        <w:rPr>
          <w:spacing w:val="-2"/>
          <w:sz w:val="28"/>
          <w:szCs w:val="28"/>
        </w:rPr>
        <w:t xml:space="preserve"> </w:t>
      </w:r>
      <w:r w:rsidRPr="00E9052D">
        <w:rPr>
          <w:sz w:val="28"/>
          <w:szCs w:val="28"/>
        </w:rPr>
        <w:t>творчества;</w:t>
      </w:r>
      <w:r w:rsidRPr="00E9052D">
        <w:rPr>
          <w:spacing w:val="-2"/>
          <w:sz w:val="28"/>
          <w:szCs w:val="28"/>
        </w:rPr>
        <w:t xml:space="preserve"> </w:t>
      </w:r>
      <w:r w:rsidRPr="00E9052D">
        <w:rPr>
          <w:sz w:val="28"/>
          <w:szCs w:val="28"/>
        </w:rPr>
        <w:t>под</w:t>
      </w:r>
      <w:r w:rsidRPr="00E9052D">
        <w:rPr>
          <w:spacing w:val="-2"/>
          <w:sz w:val="28"/>
          <w:szCs w:val="28"/>
        </w:rPr>
        <w:t xml:space="preserve"> </w:t>
      </w:r>
      <w:proofErr w:type="spellStart"/>
      <w:proofErr w:type="gramStart"/>
      <w:r w:rsidRPr="00E9052D">
        <w:rPr>
          <w:sz w:val="28"/>
          <w:szCs w:val="28"/>
        </w:rPr>
        <w:t>ред.Горохова</w:t>
      </w:r>
      <w:proofErr w:type="spellEnd"/>
      <w:proofErr w:type="gramEnd"/>
      <w:r w:rsidRPr="00E9052D">
        <w:rPr>
          <w:spacing w:val="-4"/>
          <w:sz w:val="28"/>
          <w:szCs w:val="28"/>
        </w:rPr>
        <w:t xml:space="preserve"> </w:t>
      </w:r>
      <w:r w:rsidRPr="00E9052D">
        <w:rPr>
          <w:sz w:val="28"/>
          <w:szCs w:val="28"/>
        </w:rPr>
        <w:t>В.М.</w:t>
      </w:r>
      <w:r w:rsidRPr="00E9052D">
        <w:rPr>
          <w:spacing w:val="-2"/>
          <w:sz w:val="28"/>
          <w:szCs w:val="28"/>
        </w:rPr>
        <w:t xml:space="preserve"> </w:t>
      </w:r>
      <w:r w:rsidRPr="00E9052D">
        <w:rPr>
          <w:sz w:val="28"/>
          <w:szCs w:val="28"/>
        </w:rPr>
        <w:t>М.,</w:t>
      </w:r>
      <w:r w:rsidRPr="00E9052D">
        <w:rPr>
          <w:spacing w:val="-1"/>
          <w:sz w:val="28"/>
          <w:szCs w:val="28"/>
        </w:rPr>
        <w:t xml:space="preserve"> </w:t>
      </w:r>
      <w:r w:rsidRPr="00E9052D">
        <w:rPr>
          <w:spacing w:val="-2"/>
          <w:sz w:val="28"/>
          <w:szCs w:val="28"/>
        </w:rPr>
        <w:t>1982.</w:t>
      </w:r>
    </w:p>
    <w:p w14:paraId="4EE11F64" w14:textId="77777777" w:rsidR="00E9052D" w:rsidRPr="00E9052D" w:rsidRDefault="00E9052D" w:rsidP="00E9052D">
      <w:pPr>
        <w:pStyle w:val="af"/>
        <w:spacing w:before="1" w:line="360" w:lineRule="auto"/>
        <w:jc w:val="both"/>
        <w:rPr>
          <w:sz w:val="28"/>
          <w:szCs w:val="28"/>
        </w:rPr>
      </w:pPr>
      <w:r w:rsidRPr="00E9052D">
        <w:rPr>
          <w:sz w:val="28"/>
          <w:szCs w:val="28"/>
        </w:rPr>
        <w:t>Мастерство</w:t>
      </w:r>
      <w:r w:rsidRPr="00E9052D">
        <w:rPr>
          <w:spacing w:val="-2"/>
          <w:sz w:val="28"/>
          <w:szCs w:val="28"/>
        </w:rPr>
        <w:t xml:space="preserve"> </w:t>
      </w:r>
      <w:r w:rsidRPr="00E9052D">
        <w:rPr>
          <w:sz w:val="28"/>
          <w:szCs w:val="28"/>
        </w:rPr>
        <w:t>журналиста</w:t>
      </w:r>
      <w:proofErr w:type="gramStart"/>
      <w:r w:rsidRPr="00E9052D">
        <w:rPr>
          <w:sz w:val="28"/>
          <w:szCs w:val="28"/>
        </w:rPr>
        <w:t>;</w:t>
      </w:r>
      <w:r w:rsidRPr="00E9052D">
        <w:rPr>
          <w:spacing w:val="-2"/>
          <w:sz w:val="28"/>
          <w:szCs w:val="28"/>
        </w:rPr>
        <w:t xml:space="preserve"> </w:t>
      </w:r>
      <w:r w:rsidRPr="00E9052D">
        <w:rPr>
          <w:sz w:val="28"/>
          <w:szCs w:val="28"/>
        </w:rPr>
        <w:t>Под</w:t>
      </w:r>
      <w:proofErr w:type="gramEnd"/>
      <w:r w:rsidRPr="00E9052D">
        <w:rPr>
          <w:spacing w:val="-2"/>
          <w:sz w:val="28"/>
          <w:szCs w:val="28"/>
        </w:rPr>
        <w:t xml:space="preserve"> </w:t>
      </w:r>
      <w:r w:rsidRPr="00E9052D">
        <w:rPr>
          <w:sz w:val="28"/>
          <w:szCs w:val="28"/>
        </w:rPr>
        <w:t>ред.</w:t>
      </w:r>
      <w:r w:rsidRPr="00E9052D">
        <w:rPr>
          <w:spacing w:val="-2"/>
          <w:sz w:val="28"/>
          <w:szCs w:val="28"/>
        </w:rPr>
        <w:t xml:space="preserve"> </w:t>
      </w:r>
      <w:proofErr w:type="spellStart"/>
      <w:r w:rsidRPr="00E9052D">
        <w:rPr>
          <w:sz w:val="28"/>
          <w:szCs w:val="28"/>
        </w:rPr>
        <w:t>В.М.Горохова</w:t>
      </w:r>
      <w:proofErr w:type="spellEnd"/>
      <w:r w:rsidRPr="00E9052D">
        <w:rPr>
          <w:spacing w:val="-4"/>
          <w:sz w:val="28"/>
          <w:szCs w:val="28"/>
        </w:rPr>
        <w:t xml:space="preserve"> </w:t>
      </w:r>
      <w:r w:rsidRPr="00E9052D">
        <w:rPr>
          <w:sz w:val="28"/>
          <w:szCs w:val="28"/>
        </w:rPr>
        <w:t>и</w:t>
      </w:r>
      <w:r w:rsidRPr="00E9052D">
        <w:rPr>
          <w:spacing w:val="-2"/>
          <w:sz w:val="28"/>
          <w:szCs w:val="28"/>
        </w:rPr>
        <w:t xml:space="preserve"> </w:t>
      </w:r>
      <w:proofErr w:type="spellStart"/>
      <w:r w:rsidRPr="00E9052D">
        <w:rPr>
          <w:sz w:val="28"/>
          <w:szCs w:val="28"/>
        </w:rPr>
        <w:t>В.Д.Пельта</w:t>
      </w:r>
      <w:proofErr w:type="spellEnd"/>
      <w:r w:rsidRPr="00E9052D">
        <w:rPr>
          <w:sz w:val="28"/>
          <w:szCs w:val="28"/>
        </w:rPr>
        <w:t>.</w:t>
      </w:r>
      <w:r w:rsidRPr="00E9052D">
        <w:rPr>
          <w:spacing w:val="-2"/>
          <w:sz w:val="28"/>
          <w:szCs w:val="28"/>
        </w:rPr>
        <w:t xml:space="preserve"> </w:t>
      </w:r>
      <w:r w:rsidRPr="00E9052D">
        <w:rPr>
          <w:sz w:val="28"/>
          <w:szCs w:val="28"/>
        </w:rPr>
        <w:t>М.,</w:t>
      </w:r>
      <w:r w:rsidRPr="00E9052D">
        <w:rPr>
          <w:spacing w:val="-2"/>
          <w:sz w:val="28"/>
          <w:szCs w:val="28"/>
        </w:rPr>
        <w:t xml:space="preserve"> </w:t>
      </w:r>
      <w:r w:rsidRPr="00E9052D">
        <w:rPr>
          <w:sz w:val="28"/>
          <w:szCs w:val="28"/>
        </w:rPr>
        <w:t>1977.</w:t>
      </w:r>
      <w:r w:rsidRPr="00E9052D">
        <w:rPr>
          <w:spacing w:val="-2"/>
          <w:sz w:val="28"/>
          <w:szCs w:val="28"/>
        </w:rPr>
        <w:t xml:space="preserve"> </w:t>
      </w:r>
      <w:r w:rsidRPr="00E9052D">
        <w:rPr>
          <w:sz w:val="28"/>
          <w:szCs w:val="28"/>
        </w:rPr>
        <w:t>263</w:t>
      </w:r>
      <w:r w:rsidRPr="00E9052D">
        <w:rPr>
          <w:spacing w:val="-1"/>
          <w:sz w:val="28"/>
          <w:szCs w:val="28"/>
        </w:rPr>
        <w:t xml:space="preserve"> </w:t>
      </w:r>
      <w:r w:rsidRPr="00E9052D">
        <w:rPr>
          <w:spacing w:val="-5"/>
          <w:sz w:val="28"/>
          <w:szCs w:val="28"/>
        </w:rPr>
        <w:t>с.</w:t>
      </w:r>
    </w:p>
    <w:p w14:paraId="18B52A96" w14:textId="35944672" w:rsidR="00E9052D" w:rsidRPr="00E9052D" w:rsidRDefault="00E9052D" w:rsidP="00E9052D">
      <w:pPr>
        <w:pStyle w:val="af"/>
        <w:spacing w:line="360" w:lineRule="auto"/>
        <w:jc w:val="both"/>
        <w:rPr>
          <w:sz w:val="28"/>
          <w:szCs w:val="28"/>
        </w:rPr>
      </w:pPr>
      <w:r w:rsidRPr="00E9052D">
        <w:rPr>
          <w:sz w:val="28"/>
          <w:szCs w:val="28"/>
        </w:rPr>
        <w:t>Елена</w:t>
      </w:r>
      <w:r w:rsidRPr="00E9052D">
        <w:rPr>
          <w:spacing w:val="-5"/>
          <w:sz w:val="28"/>
          <w:szCs w:val="28"/>
        </w:rPr>
        <w:t xml:space="preserve"> </w:t>
      </w:r>
      <w:r w:rsidRPr="00E9052D">
        <w:rPr>
          <w:sz w:val="28"/>
          <w:szCs w:val="28"/>
        </w:rPr>
        <w:t>Вовк.</w:t>
      </w:r>
      <w:r w:rsidRPr="00E9052D">
        <w:rPr>
          <w:spacing w:val="-2"/>
          <w:sz w:val="28"/>
          <w:szCs w:val="28"/>
        </w:rPr>
        <w:t xml:space="preserve"> </w:t>
      </w:r>
      <w:r w:rsidRPr="00E9052D">
        <w:rPr>
          <w:sz w:val="28"/>
          <w:szCs w:val="28"/>
        </w:rPr>
        <w:t>“Школьная</w:t>
      </w:r>
      <w:r w:rsidRPr="00E9052D">
        <w:rPr>
          <w:spacing w:val="-3"/>
          <w:sz w:val="28"/>
          <w:szCs w:val="28"/>
        </w:rPr>
        <w:t xml:space="preserve"> </w:t>
      </w:r>
      <w:r w:rsidRPr="00E9052D">
        <w:rPr>
          <w:sz w:val="28"/>
          <w:szCs w:val="28"/>
        </w:rPr>
        <w:t>стенгазета</w:t>
      </w:r>
      <w:r w:rsidRPr="00E9052D">
        <w:rPr>
          <w:spacing w:val="-2"/>
          <w:sz w:val="28"/>
          <w:szCs w:val="28"/>
        </w:rPr>
        <w:t xml:space="preserve"> </w:t>
      </w:r>
      <w:r w:rsidRPr="00E9052D">
        <w:rPr>
          <w:sz w:val="28"/>
          <w:szCs w:val="28"/>
        </w:rPr>
        <w:t>и</w:t>
      </w:r>
      <w:r w:rsidRPr="00E9052D">
        <w:rPr>
          <w:spacing w:val="-3"/>
          <w:sz w:val="28"/>
          <w:szCs w:val="28"/>
        </w:rPr>
        <w:t xml:space="preserve"> </w:t>
      </w:r>
      <w:r w:rsidRPr="00E9052D">
        <w:rPr>
          <w:sz w:val="28"/>
          <w:szCs w:val="28"/>
        </w:rPr>
        <w:t>издательские</w:t>
      </w:r>
      <w:r w:rsidRPr="00E9052D">
        <w:rPr>
          <w:spacing w:val="-2"/>
          <w:sz w:val="28"/>
          <w:szCs w:val="28"/>
        </w:rPr>
        <w:t xml:space="preserve"> </w:t>
      </w:r>
      <w:r w:rsidRPr="00E9052D">
        <w:rPr>
          <w:sz w:val="28"/>
          <w:szCs w:val="28"/>
        </w:rPr>
        <w:t>технологии</w:t>
      </w:r>
      <w:r w:rsidRPr="00E9052D">
        <w:rPr>
          <w:spacing w:val="-3"/>
          <w:sz w:val="28"/>
          <w:szCs w:val="28"/>
        </w:rPr>
        <w:t xml:space="preserve"> </w:t>
      </w:r>
      <w:r w:rsidRPr="00E9052D">
        <w:rPr>
          <w:sz w:val="28"/>
          <w:szCs w:val="28"/>
        </w:rPr>
        <w:t>в</w:t>
      </w:r>
      <w:r w:rsidRPr="00E9052D">
        <w:rPr>
          <w:spacing w:val="-2"/>
          <w:sz w:val="28"/>
          <w:szCs w:val="28"/>
        </w:rPr>
        <w:t xml:space="preserve"> </w:t>
      </w:r>
      <w:r w:rsidRPr="00E9052D">
        <w:rPr>
          <w:sz w:val="28"/>
          <w:szCs w:val="28"/>
        </w:rPr>
        <w:t>школе</w:t>
      </w:r>
      <w:r w:rsidRPr="00E9052D">
        <w:rPr>
          <w:spacing w:val="-3"/>
          <w:sz w:val="28"/>
          <w:szCs w:val="28"/>
        </w:rPr>
        <w:t xml:space="preserve"> </w:t>
      </w:r>
      <w:r w:rsidRPr="00E9052D">
        <w:rPr>
          <w:sz w:val="28"/>
          <w:szCs w:val="28"/>
        </w:rPr>
        <w:t>/</w:t>
      </w:r>
      <w:r w:rsidRPr="00E9052D">
        <w:rPr>
          <w:spacing w:val="-2"/>
          <w:sz w:val="28"/>
          <w:szCs w:val="28"/>
        </w:rPr>
        <w:t xml:space="preserve"> </w:t>
      </w:r>
      <w:r w:rsidRPr="00E9052D">
        <w:rPr>
          <w:sz w:val="28"/>
          <w:szCs w:val="28"/>
        </w:rPr>
        <w:t>Вкладка</w:t>
      </w:r>
      <w:r w:rsidRPr="00E9052D">
        <w:rPr>
          <w:spacing w:val="-3"/>
          <w:sz w:val="28"/>
          <w:szCs w:val="28"/>
        </w:rPr>
        <w:t xml:space="preserve"> </w:t>
      </w:r>
      <w:r w:rsidRPr="00E9052D">
        <w:rPr>
          <w:sz w:val="28"/>
          <w:szCs w:val="28"/>
        </w:rPr>
        <w:t>в</w:t>
      </w:r>
      <w:r w:rsidRPr="00E9052D">
        <w:rPr>
          <w:spacing w:val="-3"/>
          <w:sz w:val="28"/>
          <w:szCs w:val="28"/>
        </w:rPr>
        <w:t xml:space="preserve"> </w:t>
      </w:r>
      <w:r w:rsidRPr="00E9052D">
        <w:rPr>
          <w:sz w:val="28"/>
          <w:szCs w:val="28"/>
        </w:rPr>
        <w:t>“БШ”</w:t>
      </w:r>
      <w:r w:rsidRPr="00E9052D">
        <w:rPr>
          <w:spacing w:val="-2"/>
          <w:sz w:val="28"/>
          <w:szCs w:val="28"/>
        </w:rPr>
        <w:t xml:space="preserve"> </w:t>
      </w:r>
      <w:r w:rsidRPr="00E9052D">
        <w:rPr>
          <w:sz w:val="28"/>
          <w:szCs w:val="28"/>
        </w:rPr>
        <w:t>№13,</w:t>
      </w:r>
      <w:r w:rsidRPr="00E9052D">
        <w:rPr>
          <w:spacing w:val="-2"/>
          <w:sz w:val="28"/>
          <w:szCs w:val="28"/>
        </w:rPr>
        <w:t xml:space="preserve"> </w:t>
      </w:r>
      <w:proofErr w:type="gramStart"/>
      <w:r w:rsidRPr="00E9052D">
        <w:rPr>
          <w:spacing w:val="-5"/>
          <w:sz w:val="28"/>
          <w:szCs w:val="28"/>
        </w:rPr>
        <w:t>15,</w:t>
      </w:r>
      <w:r>
        <w:rPr>
          <w:spacing w:val="-5"/>
          <w:sz w:val="28"/>
          <w:szCs w:val="28"/>
        </w:rPr>
        <w:t xml:space="preserve">  </w:t>
      </w:r>
      <w:r w:rsidRPr="00E9052D">
        <w:rPr>
          <w:sz w:val="28"/>
          <w:szCs w:val="28"/>
        </w:rPr>
        <w:t>16</w:t>
      </w:r>
      <w:proofErr w:type="gramEnd"/>
      <w:r w:rsidRPr="00E9052D">
        <w:rPr>
          <w:sz w:val="28"/>
          <w:szCs w:val="28"/>
        </w:rPr>
        <w:t xml:space="preserve">. 2004 </w:t>
      </w:r>
      <w:r w:rsidRPr="00E9052D">
        <w:rPr>
          <w:spacing w:val="-5"/>
          <w:sz w:val="28"/>
          <w:szCs w:val="28"/>
        </w:rPr>
        <w:t>год</w:t>
      </w:r>
    </w:p>
    <w:p w14:paraId="3011905C" w14:textId="5B59DE3C" w:rsidR="00B66BA9" w:rsidRPr="00B66BA9" w:rsidRDefault="00E9052D" w:rsidP="00E9052D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2CDBF330" w14:textId="77777777" w:rsidR="00B66BA9" w:rsidRDefault="00B66BA9" w:rsidP="00B66BA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1"/>
          <w:szCs w:val="11"/>
        </w:rPr>
      </w:pPr>
    </w:p>
    <w:p w14:paraId="0D0D4325" w14:textId="77777777" w:rsidR="00B66BA9" w:rsidRPr="006F31CB" w:rsidRDefault="00B66BA9" w:rsidP="00B66BA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66BA9" w:rsidRPr="006F31CB" w:rsidSect="004B0A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3D2E2" w14:textId="77777777" w:rsidR="0066763C" w:rsidRDefault="0066763C" w:rsidP="00635B86">
      <w:pPr>
        <w:spacing w:after="0" w:line="240" w:lineRule="auto"/>
      </w:pPr>
      <w:r>
        <w:separator/>
      </w:r>
    </w:p>
  </w:endnote>
  <w:endnote w:type="continuationSeparator" w:id="0">
    <w:p w14:paraId="3C9C78D3" w14:textId="77777777" w:rsidR="0066763C" w:rsidRDefault="0066763C" w:rsidP="00635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1D79E" w14:textId="77777777" w:rsidR="0066763C" w:rsidRDefault="0066763C" w:rsidP="00635B86">
      <w:pPr>
        <w:spacing w:after="0" w:line="240" w:lineRule="auto"/>
      </w:pPr>
      <w:r>
        <w:separator/>
      </w:r>
    </w:p>
  </w:footnote>
  <w:footnote w:type="continuationSeparator" w:id="0">
    <w:p w14:paraId="264178D0" w14:textId="77777777" w:rsidR="0066763C" w:rsidRDefault="0066763C" w:rsidP="00635B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A"/>
    <w:multiLevelType w:val="multilevel"/>
    <w:tmpl w:val="0000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AF75D5"/>
    <w:multiLevelType w:val="hybridMultilevel"/>
    <w:tmpl w:val="731EA582"/>
    <w:lvl w:ilvl="0" w:tplc="65F60EC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F60BD"/>
    <w:multiLevelType w:val="hybridMultilevel"/>
    <w:tmpl w:val="0AB63574"/>
    <w:lvl w:ilvl="0" w:tplc="3EAE02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4AB2856"/>
    <w:multiLevelType w:val="hybridMultilevel"/>
    <w:tmpl w:val="4C0A9270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14EA057F"/>
    <w:multiLevelType w:val="hybridMultilevel"/>
    <w:tmpl w:val="F1B43A5A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9191C6D"/>
    <w:multiLevelType w:val="hybridMultilevel"/>
    <w:tmpl w:val="0902F528"/>
    <w:lvl w:ilvl="0" w:tplc="BB9CF8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B13B01"/>
    <w:multiLevelType w:val="hybridMultilevel"/>
    <w:tmpl w:val="B3765764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4" w15:restartNumberingAfterBreak="0">
    <w:nsid w:val="1B03698F"/>
    <w:multiLevelType w:val="hybridMultilevel"/>
    <w:tmpl w:val="B3B6E636"/>
    <w:lvl w:ilvl="0" w:tplc="46161718">
      <w:numFmt w:val="bullet"/>
      <w:lvlText w:val="-"/>
      <w:lvlJc w:val="left"/>
      <w:pPr>
        <w:ind w:left="172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7EC4F2C">
      <w:numFmt w:val="bullet"/>
      <w:lvlText w:val=""/>
      <w:lvlJc w:val="left"/>
      <w:pPr>
        <w:ind w:left="89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6F802A4">
      <w:numFmt w:val="bullet"/>
      <w:lvlText w:val="•"/>
      <w:lvlJc w:val="left"/>
      <w:pPr>
        <w:ind w:left="1981" w:hanging="360"/>
      </w:pPr>
      <w:rPr>
        <w:rFonts w:hint="default"/>
        <w:lang w:val="ru-RU" w:eastAsia="en-US" w:bidi="ar-SA"/>
      </w:rPr>
    </w:lvl>
    <w:lvl w:ilvl="3" w:tplc="BC34C480">
      <w:numFmt w:val="bullet"/>
      <w:lvlText w:val="•"/>
      <w:lvlJc w:val="left"/>
      <w:pPr>
        <w:ind w:left="3063" w:hanging="360"/>
      </w:pPr>
      <w:rPr>
        <w:rFonts w:hint="default"/>
        <w:lang w:val="ru-RU" w:eastAsia="en-US" w:bidi="ar-SA"/>
      </w:rPr>
    </w:lvl>
    <w:lvl w:ilvl="4" w:tplc="09A0B3BA">
      <w:numFmt w:val="bullet"/>
      <w:lvlText w:val="•"/>
      <w:lvlJc w:val="left"/>
      <w:pPr>
        <w:ind w:left="4145" w:hanging="360"/>
      </w:pPr>
      <w:rPr>
        <w:rFonts w:hint="default"/>
        <w:lang w:val="ru-RU" w:eastAsia="en-US" w:bidi="ar-SA"/>
      </w:rPr>
    </w:lvl>
    <w:lvl w:ilvl="5" w:tplc="680C3078">
      <w:numFmt w:val="bullet"/>
      <w:lvlText w:val="•"/>
      <w:lvlJc w:val="left"/>
      <w:pPr>
        <w:ind w:left="5227" w:hanging="360"/>
      </w:pPr>
      <w:rPr>
        <w:rFonts w:hint="default"/>
        <w:lang w:val="ru-RU" w:eastAsia="en-US" w:bidi="ar-SA"/>
      </w:rPr>
    </w:lvl>
    <w:lvl w:ilvl="6" w:tplc="C18CD068">
      <w:numFmt w:val="bullet"/>
      <w:lvlText w:val="•"/>
      <w:lvlJc w:val="left"/>
      <w:pPr>
        <w:ind w:left="6309" w:hanging="360"/>
      </w:pPr>
      <w:rPr>
        <w:rFonts w:hint="default"/>
        <w:lang w:val="ru-RU" w:eastAsia="en-US" w:bidi="ar-SA"/>
      </w:rPr>
    </w:lvl>
    <w:lvl w:ilvl="7" w:tplc="AC1636DA">
      <w:numFmt w:val="bullet"/>
      <w:lvlText w:val="•"/>
      <w:lvlJc w:val="left"/>
      <w:pPr>
        <w:ind w:left="7391" w:hanging="360"/>
      </w:pPr>
      <w:rPr>
        <w:rFonts w:hint="default"/>
        <w:lang w:val="ru-RU" w:eastAsia="en-US" w:bidi="ar-SA"/>
      </w:rPr>
    </w:lvl>
    <w:lvl w:ilvl="8" w:tplc="93DC01E8">
      <w:numFmt w:val="bullet"/>
      <w:lvlText w:val="•"/>
      <w:lvlJc w:val="left"/>
      <w:pPr>
        <w:ind w:left="8473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226B2721"/>
    <w:multiLevelType w:val="hybridMultilevel"/>
    <w:tmpl w:val="B93487F0"/>
    <w:lvl w:ilvl="0" w:tplc="E4202888">
      <w:start w:val="1"/>
      <w:numFmt w:val="bullet"/>
      <w:lvlText w:val=""/>
      <w:lvlJc w:val="left"/>
      <w:pPr>
        <w:ind w:left="15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76755F"/>
    <w:multiLevelType w:val="hybridMultilevel"/>
    <w:tmpl w:val="C2607902"/>
    <w:lvl w:ilvl="0" w:tplc="BF98AD5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F2A26E4"/>
    <w:multiLevelType w:val="multilevel"/>
    <w:tmpl w:val="8168D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0A602E6"/>
    <w:multiLevelType w:val="multilevel"/>
    <w:tmpl w:val="A70CE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1373F0C"/>
    <w:multiLevelType w:val="multilevel"/>
    <w:tmpl w:val="164CD4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7EF7C1D"/>
    <w:multiLevelType w:val="multilevel"/>
    <w:tmpl w:val="CE60F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1"/>
      <w:numFmt w:val="decimal"/>
      <w:lvlText w:val="%2)"/>
      <w:lvlJc w:val="left"/>
      <w:pPr>
        <w:ind w:left="1470" w:hanging="390"/>
      </w:pPr>
      <w:rPr>
        <w:rFonts w:cstheme="minorBidi" w:hint="default"/>
        <w:b w:val="0"/>
        <w:i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8AD1226"/>
    <w:multiLevelType w:val="hybridMultilevel"/>
    <w:tmpl w:val="29CCF424"/>
    <w:lvl w:ilvl="0" w:tplc="7F14A68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CD206AA"/>
    <w:multiLevelType w:val="hybridMultilevel"/>
    <w:tmpl w:val="03400552"/>
    <w:lvl w:ilvl="0" w:tplc="0419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3" w15:restartNumberingAfterBreak="0">
    <w:nsid w:val="451A476C"/>
    <w:multiLevelType w:val="multilevel"/>
    <w:tmpl w:val="78664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59644D0"/>
    <w:multiLevelType w:val="hybridMultilevel"/>
    <w:tmpl w:val="2B4A14F2"/>
    <w:lvl w:ilvl="0" w:tplc="041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5" w15:restartNumberingAfterBreak="0">
    <w:nsid w:val="4BC62800"/>
    <w:multiLevelType w:val="multilevel"/>
    <w:tmpl w:val="7DA249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D6B46E1"/>
    <w:multiLevelType w:val="hybridMultilevel"/>
    <w:tmpl w:val="CA2ED804"/>
    <w:lvl w:ilvl="0" w:tplc="3EAE02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2EB4BCF"/>
    <w:multiLevelType w:val="multilevel"/>
    <w:tmpl w:val="FA16C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3B21597"/>
    <w:multiLevelType w:val="multilevel"/>
    <w:tmpl w:val="12849C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8032751"/>
    <w:multiLevelType w:val="hybridMultilevel"/>
    <w:tmpl w:val="0F4C2AC8"/>
    <w:lvl w:ilvl="0" w:tplc="ABDA6DC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153802"/>
    <w:multiLevelType w:val="multilevel"/>
    <w:tmpl w:val="041C12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C667DBC"/>
    <w:multiLevelType w:val="hybridMultilevel"/>
    <w:tmpl w:val="9642D9B8"/>
    <w:lvl w:ilvl="0" w:tplc="0419000B">
      <w:start w:val="1"/>
      <w:numFmt w:val="bullet"/>
      <w:lvlText w:val=""/>
      <w:lvlJc w:val="left"/>
      <w:pPr>
        <w:ind w:left="16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32" w15:restartNumberingAfterBreak="0">
    <w:nsid w:val="60C51E91"/>
    <w:multiLevelType w:val="hybridMultilevel"/>
    <w:tmpl w:val="2110D908"/>
    <w:lvl w:ilvl="0" w:tplc="33FCBB76">
      <w:start w:val="2"/>
      <w:numFmt w:val="decimal"/>
      <w:lvlText w:val="%1."/>
      <w:lvlJc w:val="left"/>
      <w:pPr>
        <w:ind w:left="1080" w:hanging="72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044E64"/>
    <w:multiLevelType w:val="multilevel"/>
    <w:tmpl w:val="1FD48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8F01B36"/>
    <w:multiLevelType w:val="hybridMultilevel"/>
    <w:tmpl w:val="AE1A8A68"/>
    <w:lvl w:ilvl="0" w:tplc="041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5" w15:restartNumberingAfterBreak="0">
    <w:nsid w:val="6AF45DD6"/>
    <w:multiLevelType w:val="multilevel"/>
    <w:tmpl w:val="2E165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F8B754F"/>
    <w:multiLevelType w:val="hybridMultilevel"/>
    <w:tmpl w:val="731EA582"/>
    <w:lvl w:ilvl="0" w:tplc="65F60EC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AC711E"/>
    <w:multiLevelType w:val="hybridMultilevel"/>
    <w:tmpl w:val="CF0807F8"/>
    <w:lvl w:ilvl="0" w:tplc="FB242824">
      <w:numFmt w:val="bullet"/>
      <w:lvlText w:val="-"/>
      <w:lvlJc w:val="left"/>
      <w:pPr>
        <w:ind w:left="5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BE9F08">
      <w:numFmt w:val="bullet"/>
      <w:lvlText w:val="•"/>
      <w:lvlJc w:val="left"/>
      <w:pPr>
        <w:ind w:left="757" w:hanging="140"/>
      </w:pPr>
      <w:rPr>
        <w:rFonts w:hint="default"/>
        <w:lang w:val="ru-RU" w:eastAsia="en-US" w:bidi="ar-SA"/>
      </w:rPr>
    </w:lvl>
    <w:lvl w:ilvl="2" w:tplc="9C98E226">
      <w:numFmt w:val="bullet"/>
      <w:lvlText w:val="•"/>
      <w:lvlJc w:val="left"/>
      <w:pPr>
        <w:ind w:left="1454" w:hanging="140"/>
      </w:pPr>
      <w:rPr>
        <w:rFonts w:hint="default"/>
        <w:lang w:val="ru-RU" w:eastAsia="en-US" w:bidi="ar-SA"/>
      </w:rPr>
    </w:lvl>
    <w:lvl w:ilvl="3" w:tplc="7632F0C4">
      <w:numFmt w:val="bullet"/>
      <w:lvlText w:val="•"/>
      <w:lvlJc w:val="left"/>
      <w:pPr>
        <w:ind w:left="2151" w:hanging="140"/>
      </w:pPr>
      <w:rPr>
        <w:rFonts w:hint="default"/>
        <w:lang w:val="ru-RU" w:eastAsia="en-US" w:bidi="ar-SA"/>
      </w:rPr>
    </w:lvl>
    <w:lvl w:ilvl="4" w:tplc="28CEC228">
      <w:numFmt w:val="bullet"/>
      <w:lvlText w:val="•"/>
      <w:lvlJc w:val="left"/>
      <w:pPr>
        <w:ind w:left="2849" w:hanging="140"/>
      </w:pPr>
      <w:rPr>
        <w:rFonts w:hint="default"/>
        <w:lang w:val="ru-RU" w:eastAsia="en-US" w:bidi="ar-SA"/>
      </w:rPr>
    </w:lvl>
    <w:lvl w:ilvl="5" w:tplc="F1B2B99A">
      <w:numFmt w:val="bullet"/>
      <w:lvlText w:val="•"/>
      <w:lvlJc w:val="left"/>
      <w:pPr>
        <w:ind w:left="3546" w:hanging="140"/>
      </w:pPr>
      <w:rPr>
        <w:rFonts w:hint="default"/>
        <w:lang w:val="ru-RU" w:eastAsia="en-US" w:bidi="ar-SA"/>
      </w:rPr>
    </w:lvl>
    <w:lvl w:ilvl="6" w:tplc="D5F6E98C">
      <w:numFmt w:val="bullet"/>
      <w:lvlText w:val="•"/>
      <w:lvlJc w:val="left"/>
      <w:pPr>
        <w:ind w:left="4243" w:hanging="140"/>
      </w:pPr>
      <w:rPr>
        <w:rFonts w:hint="default"/>
        <w:lang w:val="ru-RU" w:eastAsia="en-US" w:bidi="ar-SA"/>
      </w:rPr>
    </w:lvl>
    <w:lvl w:ilvl="7" w:tplc="25127B94">
      <w:numFmt w:val="bullet"/>
      <w:lvlText w:val="•"/>
      <w:lvlJc w:val="left"/>
      <w:pPr>
        <w:ind w:left="4941" w:hanging="140"/>
      </w:pPr>
      <w:rPr>
        <w:rFonts w:hint="default"/>
        <w:lang w:val="ru-RU" w:eastAsia="en-US" w:bidi="ar-SA"/>
      </w:rPr>
    </w:lvl>
    <w:lvl w:ilvl="8" w:tplc="5986037E">
      <w:numFmt w:val="bullet"/>
      <w:lvlText w:val="•"/>
      <w:lvlJc w:val="left"/>
      <w:pPr>
        <w:ind w:left="5638" w:hanging="140"/>
      </w:pPr>
      <w:rPr>
        <w:rFonts w:hint="default"/>
        <w:lang w:val="ru-RU" w:eastAsia="en-US" w:bidi="ar-SA"/>
      </w:rPr>
    </w:lvl>
  </w:abstractNum>
  <w:abstractNum w:abstractNumId="38" w15:restartNumberingAfterBreak="0">
    <w:nsid w:val="785A5D9C"/>
    <w:multiLevelType w:val="hybridMultilevel"/>
    <w:tmpl w:val="F7E6E2CA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79C835BC"/>
    <w:multiLevelType w:val="multilevel"/>
    <w:tmpl w:val="77321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CCE32B3"/>
    <w:multiLevelType w:val="multilevel"/>
    <w:tmpl w:val="77B6D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DA211A6"/>
    <w:multiLevelType w:val="hybridMultilevel"/>
    <w:tmpl w:val="0902F528"/>
    <w:lvl w:ilvl="0" w:tplc="BB9CF8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A95C4D"/>
    <w:multiLevelType w:val="hybridMultilevel"/>
    <w:tmpl w:val="A2F891DE"/>
    <w:lvl w:ilvl="0" w:tplc="65F60EC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9142392">
    <w:abstractNumId w:val="11"/>
  </w:num>
  <w:num w:numId="2" w16cid:durableId="452869784">
    <w:abstractNumId w:val="34"/>
  </w:num>
  <w:num w:numId="3" w16cid:durableId="604924888">
    <w:abstractNumId w:val="22"/>
  </w:num>
  <w:num w:numId="4" w16cid:durableId="1463187211">
    <w:abstractNumId w:val="38"/>
  </w:num>
  <w:num w:numId="5" w16cid:durableId="509099409">
    <w:abstractNumId w:val="10"/>
  </w:num>
  <w:num w:numId="6" w16cid:durableId="477918366">
    <w:abstractNumId w:val="31"/>
  </w:num>
  <w:num w:numId="7" w16cid:durableId="227423013">
    <w:abstractNumId w:val="12"/>
  </w:num>
  <w:num w:numId="8" w16cid:durableId="1937130409">
    <w:abstractNumId w:val="41"/>
  </w:num>
  <w:num w:numId="9" w16cid:durableId="819081700">
    <w:abstractNumId w:val="16"/>
  </w:num>
  <w:num w:numId="10" w16cid:durableId="1937399902">
    <w:abstractNumId w:val="21"/>
  </w:num>
  <w:num w:numId="11" w16cid:durableId="607590537">
    <w:abstractNumId w:val="1"/>
  </w:num>
  <w:num w:numId="12" w16cid:durableId="1665426976">
    <w:abstractNumId w:val="6"/>
  </w:num>
  <w:num w:numId="13" w16cid:durableId="1962491441">
    <w:abstractNumId w:val="0"/>
  </w:num>
  <w:num w:numId="14" w16cid:durableId="1882787361">
    <w:abstractNumId w:val="2"/>
  </w:num>
  <w:num w:numId="15" w16cid:durableId="765922982">
    <w:abstractNumId w:val="3"/>
  </w:num>
  <w:num w:numId="16" w16cid:durableId="1555852921">
    <w:abstractNumId w:val="4"/>
  </w:num>
  <w:num w:numId="17" w16cid:durableId="833884545">
    <w:abstractNumId w:val="5"/>
  </w:num>
  <w:num w:numId="18" w16cid:durableId="496656611">
    <w:abstractNumId w:val="7"/>
  </w:num>
  <w:num w:numId="19" w16cid:durableId="610357868">
    <w:abstractNumId w:val="29"/>
  </w:num>
  <w:num w:numId="20" w16cid:durableId="633608877">
    <w:abstractNumId w:val="28"/>
  </w:num>
  <w:num w:numId="21" w16cid:durableId="1724060977">
    <w:abstractNumId w:val="24"/>
  </w:num>
  <w:num w:numId="22" w16cid:durableId="759330981">
    <w:abstractNumId w:val="39"/>
  </w:num>
  <w:num w:numId="23" w16cid:durableId="1682972740">
    <w:abstractNumId w:val="17"/>
  </w:num>
  <w:num w:numId="24" w16cid:durableId="1656296562">
    <w:abstractNumId w:val="23"/>
  </w:num>
  <w:num w:numId="25" w16cid:durableId="1565140974">
    <w:abstractNumId w:val="20"/>
  </w:num>
  <w:num w:numId="26" w16cid:durableId="1320690127">
    <w:abstractNumId w:val="18"/>
  </w:num>
  <w:num w:numId="27" w16cid:durableId="2025940223">
    <w:abstractNumId w:val="30"/>
  </w:num>
  <w:num w:numId="28" w16cid:durableId="2029717185">
    <w:abstractNumId w:val="25"/>
  </w:num>
  <w:num w:numId="29" w16cid:durableId="1587958665">
    <w:abstractNumId w:val="19"/>
  </w:num>
  <w:num w:numId="30" w16cid:durableId="1903784490">
    <w:abstractNumId w:val="32"/>
  </w:num>
  <w:num w:numId="31" w16cid:durableId="2137067278">
    <w:abstractNumId w:val="15"/>
  </w:num>
  <w:num w:numId="32" w16cid:durableId="1616906961">
    <w:abstractNumId w:val="36"/>
  </w:num>
  <w:num w:numId="33" w16cid:durableId="989485817">
    <w:abstractNumId w:val="42"/>
  </w:num>
  <w:num w:numId="34" w16cid:durableId="1517309442">
    <w:abstractNumId w:val="8"/>
  </w:num>
  <w:num w:numId="35" w16cid:durableId="103229029">
    <w:abstractNumId w:val="33"/>
  </w:num>
  <w:num w:numId="36" w16cid:durableId="538005819">
    <w:abstractNumId w:val="35"/>
  </w:num>
  <w:num w:numId="37" w16cid:durableId="575436558">
    <w:abstractNumId w:val="40"/>
  </w:num>
  <w:num w:numId="38" w16cid:durableId="1404911835">
    <w:abstractNumId w:val="27"/>
  </w:num>
  <w:num w:numId="39" w16cid:durableId="2087723899">
    <w:abstractNumId w:val="14"/>
  </w:num>
  <w:num w:numId="40" w16cid:durableId="832452293">
    <w:abstractNumId w:val="37"/>
  </w:num>
  <w:num w:numId="41" w16cid:durableId="407188751">
    <w:abstractNumId w:val="13"/>
  </w:num>
  <w:num w:numId="42" w16cid:durableId="813570611">
    <w:abstractNumId w:val="26"/>
  </w:num>
  <w:num w:numId="43" w16cid:durableId="210102797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7A4"/>
    <w:rsid w:val="00000BC7"/>
    <w:rsid w:val="000310BC"/>
    <w:rsid w:val="00036420"/>
    <w:rsid w:val="00042072"/>
    <w:rsid w:val="00047960"/>
    <w:rsid w:val="000545A4"/>
    <w:rsid w:val="00063179"/>
    <w:rsid w:val="000833D1"/>
    <w:rsid w:val="00086ABB"/>
    <w:rsid w:val="000A479B"/>
    <w:rsid w:val="000B7087"/>
    <w:rsid w:val="000C492B"/>
    <w:rsid w:val="000C4AE3"/>
    <w:rsid w:val="000C6B3B"/>
    <w:rsid w:val="000E5139"/>
    <w:rsid w:val="000E78FB"/>
    <w:rsid w:val="000E7B56"/>
    <w:rsid w:val="000F2C3F"/>
    <w:rsid w:val="00101A63"/>
    <w:rsid w:val="0010439E"/>
    <w:rsid w:val="00104E52"/>
    <w:rsid w:val="0010672B"/>
    <w:rsid w:val="00121DC5"/>
    <w:rsid w:val="0012531E"/>
    <w:rsid w:val="00132F96"/>
    <w:rsid w:val="00143E7E"/>
    <w:rsid w:val="0015073A"/>
    <w:rsid w:val="00162D27"/>
    <w:rsid w:val="00171F4B"/>
    <w:rsid w:val="00177FBD"/>
    <w:rsid w:val="0019112B"/>
    <w:rsid w:val="00193CE3"/>
    <w:rsid w:val="00195142"/>
    <w:rsid w:val="00196721"/>
    <w:rsid w:val="001A28F8"/>
    <w:rsid w:val="001B1339"/>
    <w:rsid w:val="001C5F6E"/>
    <w:rsid w:val="001C79C6"/>
    <w:rsid w:val="001C7ABC"/>
    <w:rsid w:val="001D60B0"/>
    <w:rsid w:val="001D6A7C"/>
    <w:rsid w:val="001E3090"/>
    <w:rsid w:val="001F6463"/>
    <w:rsid w:val="00214071"/>
    <w:rsid w:val="002221E7"/>
    <w:rsid w:val="0022332B"/>
    <w:rsid w:val="0022562E"/>
    <w:rsid w:val="00227608"/>
    <w:rsid w:val="002340EB"/>
    <w:rsid w:val="0024071B"/>
    <w:rsid w:val="00241A12"/>
    <w:rsid w:val="00251270"/>
    <w:rsid w:val="002649F9"/>
    <w:rsid w:val="00282041"/>
    <w:rsid w:val="002862E8"/>
    <w:rsid w:val="002A78E4"/>
    <w:rsid w:val="002B5B4F"/>
    <w:rsid w:val="002C0F52"/>
    <w:rsid w:val="002C1D9A"/>
    <w:rsid w:val="002C6767"/>
    <w:rsid w:val="002E7327"/>
    <w:rsid w:val="002F7835"/>
    <w:rsid w:val="003058E2"/>
    <w:rsid w:val="00313129"/>
    <w:rsid w:val="00316FAC"/>
    <w:rsid w:val="00331EA6"/>
    <w:rsid w:val="003323A0"/>
    <w:rsid w:val="00337A04"/>
    <w:rsid w:val="00344FE4"/>
    <w:rsid w:val="00345817"/>
    <w:rsid w:val="003558DA"/>
    <w:rsid w:val="003607D3"/>
    <w:rsid w:val="00395593"/>
    <w:rsid w:val="003A315A"/>
    <w:rsid w:val="003A7AA1"/>
    <w:rsid w:val="003B272C"/>
    <w:rsid w:val="003C3487"/>
    <w:rsid w:val="003F56D8"/>
    <w:rsid w:val="0040441D"/>
    <w:rsid w:val="00406F28"/>
    <w:rsid w:val="004119BE"/>
    <w:rsid w:val="00412D84"/>
    <w:rsid w:val="0041621C"/>
    <w:rsid w:val="00420182"/>
    <w:rsid w:val="00431CBC"/>
    <w:rsid w:val="00445391"/>
    <w:rsid w:val="00471A39"/>
    <w:rsid w:val="004773DF"/>
    <w:rsid w:val="004825D9"/>
    <w:rsid w:val="00490E26"/>
    <w:rsid w:val="004940CA"/>
    <w:rsid w:val="004A55C5"/>
    <w:rsid w:val="004A5A9A"/>
    <w:rsid w:val="004B0ACB"/>
    <w:rsid w:val="004B2870"/>
    <w:rsid w:val="004C13AC"/>
    <w:rsid w:val="004C293D"/>
    <w:rsid w:val="004D497C"/>
    <w:rsid w:val="004E39DA"/>
    <w:rsid w:val="00523E57"/>
    <w:rsid w:val="00535D83"/>
    <w:rsid w:val="00536FBF"/>
    <w:rsid w:val="005422D5"/>
    <w:rsid w:val="00563E00"/>
    <w:rsid w:val="005677A0"/>
    <w:rsid w:val="005918EC"/>
    <w:rsid w:val="00595B74"/>
    <w:rsid w:val="005B5D1E"/>
    <w:rsid w:val="005B78BB"/>
    <w:rsid w:val="005C254B"/>
    <w:rsid w:val="005D7376"/>
    <w:rsid w:val="005E3AFE"/>
    <w:rsid w:val="005E5047"/>
    <w:rsid w:val="005F1F12"/>
    <w:rsid w:val="005F6D31"/>
    <w:rsid w:val="005F7150"/>
    <w:rsid w:val="006004C8"/>
    <w:rsid w:val="00605041"/>
    <w:rsid w:val="00612919"/>
    <w:rsid w:val="0062442F"/>
    <w:rsid w:val="006304FB"/>
    <w:rsid w:val="00635B86"/>
    <w:rsid w:val="006431E7"/>
    <w:rsid w:val="00644AA0"/>
    <w:rsid w:val="0066763C"/>
    <w:rsid w:val="006724CB"/>
    <w:rsid w:val="00673227"/>
    <w:rsid w:val="00674F40"/>
    <w:rsid w:val="0069031D"/>
    <w:rsid w:val="00693A6B"/>
    <w:rsid w:val="006A3F21"/>
    <w:rsid w:val="006B476F"/>
    <w:rsid w:val="006C5B06"/>
    <w:rsid w:val="006E227F"/>
    <w:rsid w:val="00700950"/>
    <w:rsid w:val="00701EDA"/>
    <w:rsid w:val="007118D6"/>
    <w:rsid w:val="00723DB8"/>
    <w:rsid w:val="00726A48"/>
    <w:rsid w:val="0073169D"/>
    <w:rsid w:val="007527A4"/>
    <w:rsid w:val="0075530D"/>
    <w:rsid w:val="00760190"/>
    <w:rsid w:val="00783BF9"/>
    <w:rsid w:val="00785146"/>
    <w:rsid w:val="007A31F9"/>
    <w:rsid w:val="007A535D"/>
    <w:rsid w:val="007B5B53"/>
    <w:rsid w:val="007C62EE"/>
    <w:rsid w:val="007D4C5E"/>
    <w:rsid w:val="007E27A5"/>
    <w:rsid w:val="007F3DAA"/>
    <w:rsid w:val="0080503D"/>
    <w:rsid w:val="008114ED"/>
    <w:rsid w:val="0082144A"/>
    <w:rsid w:val="00845421"/>
    <w:rsid w:val="00862DC9"/>
    <w:rsid w:val="008A4F72"/>
    <w:rsid w:val="008A7294"/>
    <w:rsid w:val="008B76C9"/>
    <w:rsid w:val="008D2D69"/>
    <w:rsid w:val="008D340C"/>
    <w:rsid w:val="008E07CD"/>
    <w:rsid w:val="008E1DF2"/>
    <w:rsid w:val="008F189D"/>
    <w:rsid w:val="008F5430"/>
    <w:rsid w:val="00902B22"/>
    <w:rsid w:val="00906298"/>
    <w:rsid w:val="00907816"/>
    <w:rsid w:val="00911E0F"/>
    <w:rsid w:val="00917D2C"/>
    <w:rsid w:val="00927023"/>
    <w:rsid w:val="00930CF8"/>
    <w:rsid w:val="00936CD5"/>
    <w:rsid w:val="00937276"/>
    <w:rsid w:val="0094332D"/>
    <w:rsid w:val="009505A0"/>
    <w:rsid w:val="00956E62"/>
    <w:rsid w:val="00957174"/>
    <w:rsid w:val="009735EA"/>
    <w:rsid w:val="00976BC2"/>
    <w:rsid w:val="00980554"/>
    <w:rsid w:val="0098079A"/>
    <w:rsid w:val="009876C7"/>
    <w:rsid w:val="00991AB2"/>
    <w:rsid w:val="0099600C"/>
    <w:rsid w:val="00996940"/>
    <w:rsid w:val="009A5395"/>
    <w:rsid w:val="009B4684"/>
    <w:rsid w:val="009D6D7B"/>
    <w:rsid w:val="009E25C1"/>
    <w:rsid w:val="009E6147"/>
    <w:rsid w:val="009F0E32"/>
    <w:rsid w:val="00A06EFE"/>
    <w:rsid w:val="00A2025D"/>
    <w:rsid w:val="00A34D14"/>
    <w:rsid w:val="00A41FE6"/>
    <w:rsid w:val="00A50801"/>
    <w:rsid w:val="00A67112"/>
    <w:rsid w:val="00A73DCD"/>
    <w:rsid w:val="00A76F49"/>
    <w:rsid w:val="00A8109F"/>
    <w:rsid w:val="00A873CC"/>
    <w:rsid w:val="00AA6B4D"/>
    <w:rsid w:val="00AC33E2"/>
    <w:rsid w:val="00AC638C"/>
    <w:rsid w:val="00AE45F8"/>
    <w:rsid w:val="00AE7304"/>
    <w:rsid w:val="00B03D3F"/>
    <w:rsid w:val="00B11D2B"/>
    <w:rsid w:val="00B15D48"/>
    <w:rsid w:val="00B34035"/>
    <w:rsid w:val="00B353C7"/>
    <w:rsid w:val="00B61292"/>
    <w:rsid w:val="00B6167B"/>
    <w:rsid w:val="00B66BA9"/>
    <w:rsid w:val="00B877D2"/>
    <w:rsid w:val="00B9720F"/>
    <w:rsid w:val="00BB4234"/>
    <w:rsid w:val="00BC2190"/>
    <w:rsid w:val="00BC7EDF"/>
    <w:rsid w:val="00BE79BE"/>
    <w:rsid w:val="00BF44DA"/>
    <w:rsid w:val="00BF4B16"/>
    <w:rsid w:val="00C13995"/>
    <w:rsid w:val="00C1406D"/>
    <w:rsid w:val="00C14AE5"/>
    <w:rsid w:val="00C259F2"/>
    <w:rsid w:val="00C54D12"/>
    <w:rsid w:val="00C55763"/>
    <w:rsid w:val="00C5709E"/>
    <w:rsid w:val="00C61CFD"/>
    <w:rsid w:val="00C64375"/>
    <w:rsid w:val="00C65F9C"/>
    <w:rsid w:val="00C71C04"/>
    <w:rsid w:val="00C84486"/>
    <w:rsid w:val="00C8458B"/>
    <w:rsid w:val="00CA381A"/>
    <w:rsid w:val="00CA495A"/>
    <w:rsid w:val="00CA561E"/>
    <w:rsid w:val="00CC0662"/>
    <w:rsid w:val="00CC0B27"/>
    <w:rsid w:val="00CD0C9E"/>
    <w:rsid w:val="00CE2386"/>
    <w:rsid w:val="00CE2762"/>
    <w:rsid w:val="00CF1384"/>
    <w:rsid w:val="00CF5A7D"/>
    <w:rsid w:val="00D03C08"/>
    <w:rsid w:val="00D07E1A"/>
    <w:rsid w:val="00D11CEC"/>
    <w:rsid w:val="00D20DA3"/>
    <w:rsid w:val="00D309DC"/>
    <w:rsid w:val="00D34703"/>
    <w:rsid w:val="00D46AC5"/>
    <w:rsid w:val="00D46B89"/>
    <w:rsid w:val="00D51440"/>
    <w:rsid w:val="00D525C7"/>
    <w:rsid w:val="00D52F08"/>
    <w:rsid w:val="00D8341E"/>
    <w:rsid w:val="00D8718D"/>
    <w:rsid w:val="00D91155"/>
    <w:rsid w:val="00D91D78"/>
    <w:rsid w:val="00D96C2A"/>
    <w:rsid w:val="00DA3A19"/>
    <w:rsid w:val="00DA7981"/>
    <w:rsid w:val="00DB075B"/>
    <w:rsid w:val="00DD31D5"/>
    <w:rsid w:val="00DD715D"/>
    <w:rsid w:val="00DE0B9A"/>
    <w:rsid w:val="00DE387A"/>
    <w:rsid w:val="00DF730D"/>
    <w:rsid w:val="00DF735F"/>
    <w:rsid w:val="00E34C6C"/>
    <w:rsid w:val="00E44BB3"/>
    <w:rsid w:val="00E5001C"/>
    <w:rsid w:val="00E6246C"/>
    <w:rsid w:val="00E66709"/>
    <w:rsid w:val="00E809D0"/>
    <w:rsid w:val="00E8605B"/>
    <w:rsid w:val="00E87AF5"/>
    <w:rsid w:val="00E9052D"/>
    <w:rsid w:val="00E92DC8"/>
    <w:rsid w:val="00EA7129"/>
    <w:rsid w:val="00EB2EA7"/>
    <w:rsid w:val="00EC3C4B"/>
    <w:rsid w:val="00ED1FDC"/>
    <w:rsid w:val="00EE0D16"/>
    <w:rsid w:val="00EE1B31"/>
    <w:rsid w:val="00EF04FE"/>
    <w:rsid w:val="00F0542A"/>
    <w:rsid w:val="00F069E1"/>
    <w:rsid w:val="00F23D2C"/>
    <w:rsid w:val="00F27FE6"/>
    <w:rsid w:val="00F36210"/>
    <w:rsid w:val="00F37B0E"/>
    <w:rsid w:val="00F45241"/>
    <w:rsid w:val="00F55099"/>
    <w:rsid w:val="00F56D81"/>
    <w:rsid w:val="00F61BC1"/>
    <w:rsid w:val="00F76616"/>
    <w:rsid w:val="00FB0DC2"/>
    <w:rsid w:val="00FB2ECE"/>
    <w:rsid w:val="00FB4B05"/>
    <w:rsid w:val="00FB5E90"/>
    <w:rsid w:val="00FC1C39"/>
    <w:rsid w:val="00FC1F07"/>
    <w:rsid w:val="00FC66F6"/>
    <w:rsid w:val="00FF0D0A"/>
    <w:rsid w:val="00FF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082EE"/>
  <w15:docId w15:val="{ECC8C0E5-25C7-40E4-AEB1-F4287B4AB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1FDC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D871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78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27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7527A4"/>
    <w:pPr>
      <w:ind w:left="720"/>
      <w:contextualSpacing/>
    </w:pPr>
  </w:style>
  <w:style w:type="table" w:customStyle="1" w:styleId="21">
    <w:name w:val="Сетка таблицы2"/>
    <w:basedOn w:val="a1"/>
    <w:next w:val="a3"/>
    <w:uiPriority w:val="39"/>
    <w:rsid w:val="007527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с отступом 31"/>
    <w:basedOn w:val="a"/>
    <w:rsid w:val="00635B86"/>
    <w:pPr>
      <w:overflowPunct w:val="0"/>
      <w:autoSpaceDE w:val="0"/>
      <w:autoSpaceDN w:val="0"/>
      <w:adjustRightInd w:val="0"/>
      <w:spacing w:after="240" w:line="240" w:lineRule="auto"/>
      <w:ind w:left="567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note text"/>
    <w:basedOn w:val="a"/>
    <w:link w:val="a6"/>
    <w:semiHidden/>
    <w:rsid w:val="00635B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635B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635B86"/>
    <w:rPr>
      <w:vertAlign w:val="superscript"/>
    </w:rPr>
  </w:style>
  <w:style w:type="character" w:styleId="a8">
    <w:name w:val="Hyperlink"/>
    <w:basedOn w:val="a0"/>
    <w:unhideWhenUsed/>
    <w:rsid w:val="00EE1B31"/>
    <w:rPr>
      <w:color w:val="0000FF"/>
      <w:u w:val="single"/>
    </w:rPr>
  </w:style>
  <w:style w:type="character" w:styleId="a9">
    <w:name w:val="Emphasis"/>
    <w:basedOn w:val="a0"/>
    <w:uiPriority w:val="20"/>
    <w:qFormat/>
    <w:rsid w:val="00EE1B31"/>
    <w:rPr>
      <w:i/>
      <w:iCs/>
    </w:rPr>
  </w:style>
  <w:style w:type="paragraph" w:customStyle="1" w:styleId="Default">
    <w:name w:val="Default"/>
    <w:rsid w:val="00D347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rmal (Web)"/>
    <w:basedOn w:val="a"/>
    <w:uiPriority w:val="99"/>
    <w:rsid w:val="00BF4B16"/>
    <w:pPr>
      <w:suppressAutoHyphens/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8718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TML">
    <w:name w:val="HTML Cite"/>
    <w:basedOn w:val="a0"/>
    <w:uiPriority w:val="99"/>
    <w:semiHidden/>
    <w:rsid w:val="00CE2386"/>
    <w:rPr>
      <w:rFonts w:cs="Times New Roman"/>
      <w:i/>
      <w:iCs/>
    </w:rPr>
  </w:style>
  <w:style w:type="paragraph" w:styleId="ab">
    <w:name w:val="No Spacing"/>
    <w:uiPriority w:val="1"/>
    <w:qFormat/>
    <w:rsid w:val="00AE7304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251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1270"/>
    <w:rPr>
      <w:rFonts w:ascii="Tahoma" w:hAnsi="Tahoma" w:cs="Tahoma"/>
      <w:sz w:val="16"/>
      <w:szCs w:val="16"/>
    </w:rPr>
  </w:style>
  <w:style w:type="character" w:customStyle="1" w:styleId="22">
    <w:name w:val="Основной текст (2)_"/>
    <w:basedOn w:val="a0"/>
    <w:link w:val="23"/>
    <w:rsid w:val="00B340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4">
    <w:name w:val="Основной текст (2) + Полужирный"/>
    <w:basedOn w:val="22"/>
    <w:rsid w:val="00B3403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B34035"/>
    <w:pPr>
      <w:widowControl w:val="0"/>
      <w:shd w:val="clear" w:color="auto" w:fill="FFFFFF"/>
      <w:spacing w:before="2040" w:after="1500" w:line="370" w:lineRule="exact"/>
      <w:ind w:hanging="360"/>
      <w:jc w:val="righ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Основной текст_"/>
    <w:link w:val="25"/>
    <w:rsid w:val="00471A39"/>
    <w:rPr>
      <w:spacing w:val="2"/>
      <w:shd w:val="clear" w:color="auto" w:fill="FFFFFF"/>
    </w:rPr>
  </w:style>
  <w:style w:type="character" w:customStyle="1" w:styleId="0pt">
    <w:name w:val="Основной текст + Курсив;Интервал 0 pt"/>
    <w:rsid w:val="00471A3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20"/>
      <w:szCs w:val="20"/>
      <w:u w:val="none"/>
      <w:lang w:val="ru-RU"/>
    </w:rPr>
  </w:style>
  <w:style w:type="paragraph" w:customStyle="1" w:styleId="25">
    <w:name w:val="Основной текст2"/>
    <w:basedOn w:val="a"/>
    <w:link w:val="ae"/>
    <w:rsid w:val="00471A39"/>
    <w:pPr>
      <w:widowControl w:val="0"/>
      <w:shd w:val="clear" w:color="auto" w:fill="FFFFFF"/>
      <w:spacing w:before="300" w:after="0" w:line="298" w:lineRule="exact"/>
      <w:jc w:val="both"/>
    </w:pPr>
    <w:rPr>
      <w:spacing w:val="2"/>
    </w:rPr>
  </w:style>
  <w:style w:type="character" w:customStyle="1" w:styleId="4">
    <w:name w:val="Основной текст (4)_"/>
    <w:basedOn w:val="a0"/>
    <w:link w:val="40"/>
    <w:rsid w:val="00282041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26">
    <w:name w:val="Основной текст (2) + Курсив"/>
    <w:basedOn w:val="22"/>
    <w:rsid w:val="0028204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282041"/>
    <w:pPr>
      <w:widowControl w:val="0"/>
      <w:shd w:val="clear" w:color="auto" w:fill="FFFFFF"/>
      <w:spacing w:after="0" w:line="322" w:lineRule="exact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41">
    <w:name w:val="Основной текст (4) + Не курсив"/>
    <w:basedOn w:val="4"/>
    <w:rsid w:val="002820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2"/>
    <w:rsid w:val="00AE45F8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c15">
    <w:name w:val="c15"/>
    <w:basedOn w:val="a"/>
    <w:rsid w:val="005D7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8">
    <w:name w:val="c58"/>
    <w:basedOn w:val="a0"/>
    <w:rsid w:val="005D7376"/>
  </w:style>
  <w:style w:type="paragraph" w:customStyle="1" w:styleId="c5">
    <w:name w:val="c5"/>
    <w:basedOn w:val="a"/>
    <w:rsid w:val="005D7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D7376"/>
  </w:style>
  <w:style w:type="character" w:customStyle="1" w:styleId="c70">
    <w:name w:val="c70"/>
    <w:basedOn w:val="a0"/>
    <w:rsid w:val="005D7376"/>
  </w:style>
  <w:style w:type="character" w:customStyle="1" w:styleId="c42">
    <w:name w:val="c42"/>
    <w:basedOn w:val="a0"/>
    <w:rsid w:val="005D7376"/>
  </w:style>
  <w:style w:type="character" w:customStyle="1" w:styleId="c10">
    <w:name w:val="c10"/>
    <w:basedOn w:val="a0"/>
    <w:rsid w:val="005D7376"/>
  </w:style>
  <w:style w:type="paragraph" w:customStyle="1" w:styleId="c4">
    <w:name w:val="c4"/>
    <w:basedOn w:val="a"/>
    <w:rsid w:val="005D7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D7376"/>
  </w:style>
  <w:style w:type="paragraph" w:customStyle="1" w:styleId="c14">
    <w:name w:val="c14"/>
    <w:basedOn w:val="a"/>
    <w:rsid w:val="005D7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2">
    <w:name w:val="c72"/>
    <w:basedOn w:val="a"/>
    <w:rsid w:val="005D7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5D7376"/>
  </w:style>
  <w:style w:type="character" w:customStyle="1" w:styleId="c11">
    <w:name w:val="c11"/>
    <w:basedOn w:val="a0"/>
    <w:rsid w:val="005D7376"/>
  </w:style>
  <w:style w:type="character" w:customStyle="1" w:styleId="c55">
    <w:name w:val="c55"/>
    <w:basedOn w:val="a0"/>
    <w:rsid w:val="005D7376"/>
  </w:style>
  <w:style w:type="paragraph" w:customStyle="1" w:styleId="c51">
    <w:name w:val="c51"/>
    <w:basedOn w:val="a"/>
    <w:rsid w:val="005D7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5709E"/>
  </w:style>
  <w:style w:type="paragraph" w:styleId="af">
    <w:name w:val="Body Text"/>
    <w:basedOn w:val="a"/>
    <w:link w:val="af0"/>
    <w:uiPriority w:val="1"/>
    <w:qFormat/>
    <w:rsid w:val="005B78BB"/>
    <w:pPr>
      <w:widowControl w:val="0"/>
      <w:autoSpaceDE w:val="0"/>
      <w:autoSpaceDN w:val="0"/>
      <w:spacing w:after="0" w:line="240" w:lineRule="auto"/>
      <w:ind w:left="17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uiPriority w:val="1"/>
    <w:rsid w:val="005B78BB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B78B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5B78B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B78BB"/>
    <w:pPr>
      <w:widowControl w:val="0"/>
      <w:autoSpaceDE w:val="0"/>
      <w:autoSpaceDN w:val="0"/>
      <w:spacing w:after="0" w:line="258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rsid w:val="00C259F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paragraph" w:customStyle="1" w:styleId="af1">
    <w:name w:val="Обычный (веб)"/>
    <w:basedOn w:val="a"/>
    <w:uiPriority w:val="99"/>
    <w:unhideWhenUsed/>
    <w:rsid w:val="007553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rsid w:val="007553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1DE988-310D-4FE7-B83A-F0A6B5548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4917</Words>
  <Characters>28030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Gorbachev</dc:creator>
  <cp:lastModifiedBy>ДО ЦДО</cp:lastModifiedBy>
  <cp:revision>9</cp:revision>
  <cp:lastPrinted>2025-07-19T23:08:00Z</cp:lastPrinted>
  <dcterms:created xsi:type="dcterms:W3CDTF">2025-08-04T23:38:00Z</dcterms:created>
  <dcterms:modified xsi:type="dcterms:W3CDTF">2025-08-06T01:37:00Z</dcterms:modified>
</cp:coreProperties>
</file>